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8ED64" w14:textId="77777777" w:rsidR="002B28BA" w:rsidRPr="00501D46" w:rsidRDefault="002B28BA" w:rsidP="002B28BA">
      <w:pPr>
        <w:jc w:val="center"/>
      </w:pPr>
      <w:r w:rsidRPr="00501D46">
        <w:t>ŚLĄSKI UNIWERSYTET MEDYCZNY</w:t>
      </w:r>
    </w:p>
    <w:p w14:paraId="7B37DB03" w14:textId="77777777" w:rsidR="002B28BA" w:rsidRPr="00501D46" w:rsidRDefault="002B28BA" w:rsidP="002B28BA">
      <w:pPr>
        <w:jc w:val="center"/>
      </w:pPr>
      <w:r w:rsidRPr="00501D46">
        <w:t>W KATOWICACH</w:t>
      </w:r>
    </w:p>
    <w:p w14:paraId="28D9F016" w14:textId="77777777" w:rsidR="002B28BA" w:rsidRPr="00501D46" w:rsidRDefault="002B28BA" w:rsidP="002B28BA">
      <w:pPr>
        <w:jc w:val="center"/>
      </w:pPr>
    </w:p>
    <w:p w14:paraId="4BDC4858" w14:textId="77777777" w:rsidR="002B28BA" w:rsidRDefault="002B28BA" w:rsidP="002B28BA">
      <w:pPr>
        <w:jc w:val="center"/>
      </w:pPr>
    </w:p>
    <w:p w14:paraId="5CD03554" w14:textId="77777777" w:rsidR="00076F2C" w:rsidRDefault="00076F2C" w:rsidP="002B28BA">
      <w:pPr>
        <w:jc w:val="center"/>
      </w:pPr>
    </w:p>
    <w:p w14:paraId="3A9ABDCB" w14:textId="77777777" w:rsidR="00076F2C" w:rsidRPr="00501D46" w:rsidRDefault="00076F2C" w:rsidP="002B28BA">
      <w:pPr>
        <w:jc w:val="center"/>
      </w:pPr>
    </w:p>
    <w:p w14:paraId="29C7A62D" w14:textId="77777777" w:rsidR="002B28BA" w:rsidRPr="00501D46" w:rsidRDefault="002B28BA" w:rsidP="002B28BA">
      <w:pPr>
        <w:jc w:val="center"/>
      </w:pPr>
      <w:bookmarkStart w:id="0" w:name="_GoBack"/>
      <w:bookmarkEnd w:id="0"/>
    </w:p>
    <w:p w14:paraId="6B3ECC09" w14:textId="77777777" w:rsidR="002B28BA" w:rsidRPr="00501D46" w:rsidRDefault="002B28BA" w:rsidP="002B28BA">
      <w:pPr>
        <w:jc w:val="center"/>
      </w:pPr>
    </w:p>
    <w:p w14:paraId="63265E3E" w14:textId="77777777" w:rsidR="002B28BA" w:rsidRPr="00501D46" w:rsidRDefault="002B28BA" w:rsidP="002B28BA">
      <w:pPr>
        <w:jc w:val="center"/>
      </w:pPr>
    </w:p>
    <w:p w14:paraId="51FA5CCB" w14:textId="77777777" w:rsidR="002B28BA" w:rsidRPr="00501D46" w:rsidRDefault="002B28BA" w:rsidP="002B28BA">
      <w:pPr>
        <w:jc w:val="center"/>
      </w:pPr>
    </w:p>
    <w:p w14:paraId="0CC6C3A5" w14:textId="77777777" w:rsidR="002B28BA" w:rsidRPr="00501D46" w:rsidRDefault="002B28BA" w:rsidP="002B28BA">
      <w:pPr>
        <w:jc w:val="center"/>
      </w:pPr>
    </w:p>
    <w:p w14:paraId="404C59FF" w14:textId="77777777" w:rsidR="002B28BA" w:rsidRPr="00501D46" w:rsidRDefault="002B28BA" w:rsidP="002B28BA">
      <w:pPr>
        <w:jc w:val="center"/>
      </w:pPr>
    </w:p>
    <w:p w14:paraId="4C25694C" w14:textId="77777777" w:rsidR="002B28BA" w:rsidRPr="00501D46" w:rsidRDefault="002B28BA" w:rsidP="002B28BA">
      <w:pPr>
        <w:jc w:val="center"/>
      </w:pPr>
    </w:p>
    <w:p w14:paraId="52456465" w14:textId="77777777" w:rsidR="002B28BA" w:rsidRPr="00501D46" w:rsidRDefault="002B28BA" w:rsidP="002B28BA">
      <w:pPr>
        <w:jc w:val="center"/>
      </w:pPr>
    </w:p>
    <w:p w14:paraId="4B296416" w14:textId="77777777" w:rsidR="002B28BA" w:rsidRPr="00501D46" w:rsidRDefault="002B28BA" w:rsidP="002B28BA">
      <w:pPr>
        <w:jc w:val="center"/>
      </w:pPr>
    </w:p>
    <w:p w14:paraId="0DF18154" w14:textId="77777777" w:rsidR="002B28BA" w:rsidRPr="00501D46" w:rsidRDefault="002B28BA" w:rsidP="002B28BA">
      <w:pPr>
        <w:jc w:val="center"/>
      </w:pPr>
    </w:p>
    <w:p w14:paraId="04FB251F" w14:textId="77777777" w:rsidR="002B28BA" w:rsidRPr="00501D46" w:rsidRDefault="002B28BA" w:rsidP="002B28BA">
      <w:pPr>
        <w:jc w:val="center"/>
      </w:pPr>
    </w:p>
    <w:p w14:paraId="31CBD32E" w14:textId="77777777" w:rsidR="002B28BA" w:rsidRPr="00501D46" w:rsidRDefault="002B28BA" w:rsidP="002B28BA">
      <w:pPr>
        <w:jc w:val="center"/>
      </w:pPr>
    </w:p>
    <w:p w14:paraId="73715909" w14:textId="77777777" w:rsidR="002B28BA" w:rsidRPr="00DD5F74" w:rsidRDefault="002B28BA" w:rsidP="002B28BA">
      <w:pPr>
        <w:jc w:val="center"/>
        <w:rPr>
          <w:sz w:val="28"/>
          <w:szCs w:val="28"/>
        </w:rPr>
      </w:pPr>
    </w:p>
    <w:p w14:paraId="5E71997E" w14:textId="77777777" w:rsidR="00C70C2C" w:rsidRPr="00C70C2C" w:rsidRDefault="00C70C2C" w:rsidP="00D075EE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471A4DEA" w14:textId="77777777" w:rsidR="002B28BA" w:rsidRPr="00C70C2C" w:rsidRDefault="00C70C2C" w:rsidP="00D075EE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 w:rsidR="002B28BA" w:rsidRPr="00C70C2C">
        <w:rPr>
          <w:b/>
          <w:smallCaps/>
          <w:sz w:val="28"/>
          <w:szCs w:val="28"/>
        </w:rPr>
        <w:t xml:space="preserve">kierunku </w:t>
      </w:r>
      <w:r w:rsidR="003235E5">
        <w:rPr>
          <w:b/>
          <w:smallCaps/>
          <w:sz w:val="28"/>
          <w:szCs w:val="28"/>
        </w:rPr>
        <w:t>DIETETYKA</w:t>
      </w:r>
    </w:p>
    <w:p w14:paraId="572BED5D" w14:textId="77777777" w:rsidR="005921A1" w:rsidRDefault="00C70C2C" w:rsidP="00D075EE">
      <w:pPr>
        <w:spacing w:line="360" w:lineRule="auto"/>
        <w:jc w:val="center"/>
        <w:rPr>
          <w:b/>
          <w:sz w:val="28"/>
          <w:szCs w:val="28"/>
        </w:rPr>
      </w:pPr>
      <w:r w:rsidRPr="00FF6902">
        <w:rPr>
          <w:b/>
          <w:sz w:val="28"/>
          <w:szCs w:val="28"/>
        </w:rPr>
        <w:t xml:space="preserve">studia </w:t>
      </w:r>
      <w:r w:rsidR="003235E5">
        <w:rPr>
          <w:b/>
          <w:sz w:val="28"/>
          <w:szCs w:val="28"/>
        </w:rPr>
        <w:t>DRUGIEGO STOPNIA</w:t>
      </w:r>
    </w:p>
    <w:p w14:paraId="4B3DDD14" w14:textId="77777777" w:rsidR="004A6C02" w:rsidRPr="00FF6902" w:rsidRDefault="004A6C02" w:rsidP="00D075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forma NIESTACJONARNE</w:t>
      </w:r>
    </w:p>
    <w:p w14:paraId="1F572F5F" w14:textId="77777777" w:rsidR="00C70C2C" w:rsidRPr="005921A1" w:rsidRDefault="00C70C2C" w:rsidP="00D075EE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6EC10096" w14:textId="6D88C5FE" w:rsidR="002B28BA" w:rsidRPr="00501D46" w:rsidRDefault="00F13B40" w:rsidP="00D075EE">
      <w:pPr>
        <w:spacing w:line="360" w:lineRule="auto"/>
        <w:jc w:val="center"/>
        <w:rPr>
          <w:b/>
        </w:rPr>
      </w:pPr>
      <w:r>
        <w:rPr>
          <w:b/>
        </w:rPr>
        <w:t>Cykl k</w:t>
      </w:r>
      <w:r w:rsidR="0072457B">
        <w:rPr>
          <w:b/>
        </w:rPr>
        <w:t>ształcenia 2020</w:t>
      </w:r>
      <w:r w:rsidR="00C70C2C">
        <w:rPr>
          <w:b/>
        </w:rPr>
        <w:t>-</w:t>
      </w:r>
      <w:r w:rsidR="0072457B">
        <w:rPr>
          <w:b/>
        </w:rPr>
        <w:t>2022</w:t>
      </w:r>
    </w:p>
    <w:p w14:paraId="7D4079B8" w14:textId="77777777" w:rsidR="002B28BA" w:rsidRPr="00501D46" w:rsidRDefault="002B28BA" w:rsidP="002B28BA">
      <w:pPr>
        <w:jc w:val="center"/>
      </w:pPr>
    </w:p>
    <w:p w14:paraId="2D8A722B" w14:textId="77777777" w:rsidR="002B28BA" w:rsidRPr="00501D46" w:rsidRDefault="002B28BA" w:rsidP="002B28BA">
      <w:pPr>
        <w:jc w:val="center"/>
      </w:pPr>
    </w:p>
    <w:p w14:paraId="334AABDF" w14:textId="77777777" w:rsidR="002B28BA" w:rsidRPr="00501D46" w:rsidRDefault="002B28BA" w:rsidP="002B28BA">
      <w:pPr>
        <w:jc w:val="center"/>
      </w:pPr>
    </w:p>
    <w:p w14:paraId="52B05218" w14:textId="77777777" w:rsidR="002B28BA" w:rsidRPr="00501D46" w:rsidRDefault="002B28BA" w:rsidP="002B28BA">
      <w:pPr>
        <w:jc w:val="center"/>
      </w:pPr>
    </w:p>
    <w:p w14:paraId="514A3284" w14:textId="77777777" w:rsidR="00BB1A65" w:rsidRDefault="00BB1A65" w:rsidP="002B28BA">
      <w:pPr>
        <w:jc w:val="center"/>
      </w:pPr>
    </w:p>
    <w:p w14:paraId="2680DCF4" w14:textId="77777777" w:rsidR="00BB1A65" w:rsidRDefault="00BB1A65" w:rsidP="002B28BA">
      <w:pPr>
        <w:jc w:val="center"/>
      </w:pPr>
    </w:p>
    <w:p w14:paraId="38A93ECE" w14:textId="77777777" w:rsidR="00BB1A65" w:rsidRDefault="00BB1A65" w:rsidP="002B28BA">
      <w:pPr>
        <w:jc w:val="center"/>
      </w:pPr>
    </w:p>
    <w:p w14:paraId="4FDB2739" w14:textId="77777777" w:rsidR="00BB1A65" w:rsidRDefault="00BB1A65" w:rsidP="002B28BA">
      <w:pPr>
        <w:jc w:val="center"/>
      </w:pPr>
    </w:p>
    <w:p w14:paraId="257C8D00" w14:textId="77777777" w:rsidR="00BB1A65" w:rsidRDefault="00BB1A65" w:rsidP="002B28BA">
      <w:pPr>
        <w:jc w:val="center"/>
      </w:pPr>
    </w:p>
    <w:p w14:paraId="363A03EE" w14:textId="77777777" w:rsidR="00BB1A65" w:rsidRDefault="00BB1A65" w:rsidP="002B28BA">
      <w:pPr>
        <w:jc w:val="center"/>
      </w:pPr>
    </w:p>
    <w:p w14:paraId="6AB58D83" w14:textId="77777777" w:rsidR="00BB1A65" w:rsidRDefault="00BB1A65" w:rsidP="002B28BA">
      <w:pPr>
        <w:jc w:val="center"/>
      </w:pPr>
    </w:p>
    <w:p w14:paraId="5202C271" w14:textId="77777777" w:rsidR="00BB1A65" w:rsidRDefault="00BB1A65" w:rsidP="002B28BA">
      <w:pPr>
        <w:jc w:val="center"/>
      </w:pPr>
    </w:p>
    <w:p w14:paraId="4EEA3973" w14:textId="77777777" w:rsidR="00BB1A65" w:rsidRDefault="00BB1A65" w:rsidP="00C70C2C"/>
    <w:p w14:paraId="0AAAC6CC" w14:textId="77777777" w:rsidR="00BB1A65" w:rsidRDefault="00BB1A65" w:rsidP="002B28BA">
      <w:pPr>
        <w:jc w:val="center"/>
      </w:pPr>
    </w:p>
    <w:p w14:paraId="549947AA" w14:textId="77777777" w:rsidR="00BB1A65" w:rsidRDefault="00BB1A65" w:rsidP="002B28BA">
      <w:pPr>
        <w:jc w:val="center"/>
      </w:pPr>
    </w:p>
    <w:p w14:paraId="175F3082" w14:textId="77777777" w:rsidR="00BB1A65" w:rsidRDefault="00BB1A65" w:rsidP="002B28BA">
      <w:pPr>
        <w:jc w:val="center"/>
      </w:pPr>
    </w:p>
    <w:p w14:paraId="39D4A658" w14:textId="77777777" w:rsidR="00BB1A65" w:rsidRDefault="00BB1A65" w:rsidP="002B28BA">
      <w:pPr>
        <w:jc w:val="center"/>
      </w:pPr>
    </w:p>
    <w:p w14:paraId="2DFE63DF" w14:textId="4A0559F8" w:rsidR="002B28BA" w:rsidRPr="00501D46" w:rsidRDefault="0072457B" w:rsidP="002B28BA">
      <w:pPr>
        <w:jc w:val="center"/>
      </w:pPr>
      <w:r>
        <w:t>2020</w:t>
      </w:r>
    </w:p>
    <w:p w14:paraId="134A3D0D" w14:textId="77777777" w:rsidR="00501D46" w:rsidRPr="00053000" w:rsidRDefault="003147E8" w:rsidP="00411A03">
      <w:pPr>
        <w:pStyle w:val="Akapitzlist"/>
        <w:numPr>
          <w:ilvl w:val="0"/>
          <w:numId w:val="63"/>
        </w:numPr>
        <w:spacing w:after="200" w:line="276" w:lineRule="auto"/>
        <w:ind w:left="0" w:hanging="284"/>
        <w:jc w:val="left"/>
        <w:rPr>
          <w:b/>
        </w:rPr>
      </w:pPr>
      <w:r>
        <w:br w:type="page"/>
      </w:r>
      <w:r w:rsidR="00501D46" w:rsidRPr="00A669E4">
        <w:rPr>
          <w:b/>
        </w:rPr>
        <w:lastRenderedPageBreak/>
        <w:t xml:space="preserve">OGÓLNA CHARAKTERYSTYKA </w:t>
      </w:r>
      <w:r w:rsidR="00501D46" w:rsidRPr="00053000">
        <w:rPr>
          <w:b/>
        </w:rPr>
        <w:t>STUDIÓW</w:t>
      </w:r>
    </w:p>
    <w:p w14:paraId="2214E9CD" w14:textId="77777777" w:rsidR="007405DB" w:rsidRPr="007405DB" w:rsidRDefault="007405DB" w:rsidP="007405DB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3F63E8" w:rsidRPr="004408DE" w14:paraId="00515795" w14:textId="77777777" w:rsidTr="00CC7963">
        <w:trPr>
          <w:trHeight w:val="556"/>
        </w:trPr>
        <w:tc>
          <w:tcPr>
            <w:tcW w:w="4365" w:type="dxa"/>
            <w:vAlign w:val="center"/>
          </w:tcPr>
          <w:p w14:paraId="175A1B4B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76D5BA19" w14:textId="77777777" w:rsidR="003F63E8" w:rsidRPr="004408DE" w:rsidRDefault="003235E5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DIETETYKA</w:t>
            </w:r>
          </w:p>
        </w:tc>
      </w:tr>
      <w:tr w:rsidR="003F63E8" w:rsidRPr="004408DE" w14:paraId="4DC0A356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B99A467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6044E2E0" w14:textId="77777777" w:rsidR="003F63E8" w:rsidRPr="004408DE" w:rsidRDefault="00F2133F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3235E5">
              <w:rPr>
                <w:b/>
                <w:sz w:val="22"/>
                <w:szCs w:val="22"/>
              </w:rPr>
              <w:t>stacjonarne</w:t>
            </w:r>
          </w:p>
        </w:tc>
      </w:tr>
      <w:tr w:rsidR="003F63E8" w:rsidRPr="004408DE" w14:paraId="512DBF43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246ECA9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25F2081B" w14:textId="77777777" w:rsidR="003F63E8" w:rsidRPr="004408DE" w:rsidRDefault="003235E5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3F63E8" w:rsidRPr="004408DE" w14:paraId="0351C8EA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630F43CE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5BA92733" w14:textId="77777777" w:rsidR="003F63E8" w:rsidRPr="004408DE" w:rsidRDefault="00E84C18" w:rsidP="00CC79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3F63E8" w:rsidRPr="004408DE" w14:paraId="2010F6E2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395765F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47EB11A6" w14:textId="77777777" w:rsidR="003F63E8" w:rsidRPr="004408DE" w:rsidRDefault="00C9585C" w:rsidP="00C9585C">
            <w:pPr>
              <w:jc w:val="center"/>
              <w:rPr>
                <w:b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>
              <w:rPr>
                <w:b/>
                <w:sz w:val="22"/>
                <w:szCs w:val="22"/>
              </w:rPr>
              <w:t>/</w:t>
            </w:r>
            <w:r w:rsidR="003235E5">
              <w:rPr>
                <w:b/>
                <w:sz w:val="22"/>
                <w:szCs w:val="22"/>
              </w:rPr>
              <w:t>nauki o zdrowiu</w:t>
            </w:r>
          </w:p>
        </w:tc>
      </w:tr>
      <w:tr w:rsidR="003F63E8" w:rsidRPr="004408DE" w14:paraId="1F2F71E8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5DBECF4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211E36F7" w14:textId="5A110568" w:rsidR="003F63E8" w:rsidRPr="004408DE" w:rsidRDefault="00C30437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VII</w:t>
            </w:r>
          </w:p>
        </w:tc>
      </w:tr>
      <w:tr w:rsidR="003F63E8" w:rsidRPr="004408DE" w14:paraId="12864B4C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A319264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5ACA009C" w14:textId="77777777" w:rsidR="003F63E8" w:rsidRPr="004408DE" w:rsidRDefault="003235E5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magister</w:t>
            </w:r>
          </w:p>
        </w:tc>
      </w:tr>
      <w:tr w:rsidR="003F63E8" w:rsidRPr="004408DE" w14:paraId="5141E594" w14:textId="77777777" w:rsidTr="003F63E8">
        <w:trPr>
          <w:trHeight w:val="619"/>
        </w:trPr>
        <w:tc>
          <w:tcPr>
            <w:tcW w:w="6871" w:type="dxa"/>
            <w:gridSpan w:val="2"/>
            <w:vAlign w:val="center"/>
          </w:tcPr>
          <w:p w14:paraId="4503684B" w14:textId="77777777" w:rsidR="003F63E8" w:rsidRPr="004408DE" w:rsidRDefault="003F63E8" w:rsidP="003F63E8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2EC4DC3D" w14:textId="77777777" w:rsidR="003F63E8" w:rsidRPr="004408DE" w:rsidRDefault="003F63E8" w:rsidP="003F63E8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3F63E8" w:rsidRPr="00BB6F1F" w14:paraId="06B051A4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8113B4D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781CDF52" w14:textId="77777777" w:rsidR="003F63E8" w:rsidRPr="00BB6F1F" w:rsidRDefault="003235E5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semestry/120 ECTS</w:t>
            </w:r>
          </w:p>
        </w:tc>
      </w:tr>
      <w:tr w:rsidR="003F63E8" w:rsidRPr="00BB6F1F" w14:paraId="4BE10306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3538B601" w14:textId="77777777" w:rsidR="003F63E8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</w:p>
        </w:tc>
        <w:tc>
          <w:tcPr>
            <w:tcW w:w="2277" w:type="dxa"/>
            <w:vAlign w:val="center"/>
          </w:tcPr>
          <w:p w14:paraId="5BAB0B65" w14:textId="77777777" w:rsidR="003235E5" w:rsidRPr="00622689" w:rsidRDefault="004A6C02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1 185 h</w:t>
            </w:r>
          </w:p>
        </w:tc>
      </w:tr>
      <w:tr w:rsidR="003F63E8" w:rsidRPr="00BB6F1F" w14:paraId="10FBB989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123DD526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vAlign w:val="center"/>
          </w:tcPr>
          <w:p w14:paraId="6926CFB8" w14:textId="77777777" w:rsidR="003F63E8" w:rsidRPr="008431EC" w:rsidRDefault="00286825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8C1213">
              <w:rPr>
                <w:sz w:val="22"/>
                <w:szCs w:val="22"/>
              </w:rPr>
              <w:t>,5</w:t>
            </w:r>
            <w:r w:rsidR="004A6C02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02ED27FA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240981A1" w14:textId="77777777" w:rsidR="00CC7963" w:rsidRDefault="00CC7963" w:rsidP="00C9585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z</w:t>
            </w:r>
            <w:r w:rsidR="00C9585C"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1BBED48F" w14:textId="77777777" w:rsidR="00CC7963" w:rsidRPr="008431EC" w:rsidRDefault="003235E5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  <w:r w:rsidR="004A6C02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3E4AF377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F2353DF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695578BD" w14:textId="77777777" w:rsidR="00286825" w:rsidRDefault="00286825" w:rsidP="0028682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 ECTS / 255 h</w:t>
            </w:r>
          </w:p>
          <w:p w14:paraId="0F05DCA1" w14:textId="77777777" w:rsidR="00286825" w:rsidRDefault="00286825" w:rsidP="0028682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tym:</w:t>
            </w:r>
          </w:p>
          <w:p w14:paraId="6EEDCA87" w14:textId="77777777" w:rsidR="00286825" w:rsidRDefault="00286825" w:rsidP="0028682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h kontaktowych</w:t>
            </w:r>
          </w:p>
          <w:p w14:paraId="337F862B" w14:textId="77777777" w:rsidR="00286825" w:rsidRPr="00622689" w:rsidRDefault="00286825" w:rsidP="0028682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h praca własna</w:t>
            </w:r>
          </w:p>
        </w:tc>
      </w:tr>
      <w:tr w:rsidR="00C9585C" w:rsidRPr="00BB6F1F" w14:paraId="3CF13AAF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C6AFFE2" w14:textId="77777777" w:rsidR="00C9585C" w:rsidRDefault="00C9585C" w:rsidP="00A5720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 xml:space="preserve">przyporządkowana zajęciom </w:t>
            </w:r>
            <w:r w:rsidR="008C704E">
              <w:rPr>
                <w:sz w:val="22"/>
                <w:szCs w:val="22"/>
              </w:rPr>
              <w:t xml:space="preserve">związanym z prowadzoną w uczelni działalnością </w:t>
            </w:r>
            <w:r w:rsidR="00A5720A">
              <w:rPr>
                <w:sz w:val="22"/>
                <w:szCs w:val="22"/>
              </w:rPr>
              <w:t>naukową w dyscyplinie lub dyscyplinach, do których przyporządkowany jest kierunek studiów, uwzględnia udział studentów w zajęciach przygotowujących do prowadzenia działalności naukowej lub udział w tej działalności</w:t>
            </w:r>
          </w:p>
        </w:tc>
        <w:tc>
          <w:tcPr>
            <w:tcW w:w="2277" w:type="dxa"/>
            <w:vAlign w:val="center"/>
          </w:tcPr>
          <w:p w14:paraId="0FE77146" w14:textId="77777777" w:rsidR="00C9585C" w:rsidRPr="00622689" w:rsidRDefault="00404D2B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  <w:r w:rsidR="004A6C02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57A73869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0D652484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7C36A6BA" w14:textId="77777777" w:rsidR="00CC7963" w:rsidRPr="00622689" w:rsidRDefault="00404D2B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41,5</w:t>
            </w:r>
            <w:r w:rsidR="004A6C02">
              <w:rPr>
                <w:sz w:val="22"/>
                <w:szCs w:val="22"/>
              </w:rPr>
              <w:t xml:space="preserve"> ECTS</w:t>
            </w:r>
          </w:p>
        </w:tc>
      </w:tr>
      <w:tr w:rsidR="003F63E8" w:rsidRPr="00BB6F1F" w14:paraId="6D00B726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52C0450" w14:textId="77777777" w:rsidR="003F63E8" w:rsidRPr="00BB6F1F" w:rsidRDefault="00C9585C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44AE47AE" w14:textId="77777777" w:rsidR="003F63E8" w:rsidRPr="00622689" w:rsidRDefault="004A6C02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h</w:t>
            </w:r>
          </w:p>
        </w:tc>
      </w:tr>
    </w:tbl>
    <w:p w14:paraId="4F7F1DF2" w14:textId="77777777" w:rsidR="003F63E8" w:rsidRDefault="003F63E8" w:rsidP="00C70C2C">
      <w:pPr>
        <w:spacing w:after="200" w:line="276" w:lineRule="auto"/>
        <w:jc w:val="left"/>
      </w:pPr>
    </w:p>
    <w:p w14:paraId="5AACB18B" w14:textId="77777777" w:rsidR="00076F2C" w:rsidRPr="00076F2C" w:rsidRDefault="00CC7963" w:rsidP="0025647C">
      <w:pPr>
        <w:spacing w:before="240" w:after="200" w:line="276" w:lineRule="auto"/>
        <w:jc w:val="left"/>
      </w:pPr>
      <w:r w:rsidRPr="00CC0975">
        <w:rPr>
          <w:b/>
          <w:sz w:val="20"/>
        </w:rPr>
        <w:t>Wskaźniki dotyczące programu studiów określone w rozporządzeniu Ministra Nauki i Szkolnictwa Wyższego z dnia 27 września 2018 r. w sprawie studiów (Dz.U. 2018 poz. 1861)</w:t>
      </w:r>
    </w:p>
    <w:p w14:paraId="2E23F92A" w14:textId="77777777" w:rsidR="00A669E4" w:rsidRDefault="00286825" w:rsidP="0025647C">
      <w:pPr>
        <w:numPr>
          <w:ilvl w:val="0"/>
          <w:numId w:val="63"/>
        </w:numPr>
        <w:spacing w:after="240"/>
        <w:rPr>
          <w:sz w:val="22"/>
          <w:szCs w:val="22"/>
        </w:rPr>
      </w:pPr>
      <w:r>
        <w:rPr>
          <w:b/>
        </w:rPr>
        <w:br w:type="page"/>
      </w:r>
      <w:r w:rsidR="00A669E4" w:rsidRPr="00694F0C">
        <w:rPr>
          <w:b/>
        </w:rPr>
        <w:lastRenderedPageBreak/>
        <w:t>O</w:t>
      </w:r>
      <w:r w:rsidR="00A669E4">
        <w:rPr>
          <w:b/>
        </w:rPr>
        <w:t>PIS ZAKŁADANYCH EFEKTÓW UCZENIA SIĘ</w:t>
      </w:r>
      <w:r w:rsidR="00A669E4" w:rsidRPr="00694F0C">
        <w:rPr>
          <w:b/>
        </w:rPr>
        <w:t xml:space="preserve"> </w:t>
      </w:r>
      <w:r w:rsidR="00A669E4" w:rsidRPr="00694F0C">
        <w:rPr>
          <w:sz w:val="22"/>
          <w:szCs w:val="22"/>
        </w:rPr>
        <w:t>z uwzględnieniem uniwersalnych charakterystyk pierwszego stopnia określonych w ustawie z dnia 22 grudnia 2015 r. o Zintegrowanym Systemie Kwalifikacji (Dz. U. z 2018 poz. 2158) oraz charakterystyk drugiego stopnia efektów uczenia się określonych w rozporządzeniu Ministra Nauki i Szkolnictwa Wyższego z dnia 14 listopada 2018 r. w</w:t>
      </w:r>
      <w:r w:rsidR="008C3478">
        <w:rPr>
          <w:sz w:val="22"/>
          <w:szCs w:val="22"/>
        </w:rPr>
        <w:t> </w:t>
      </w:r>
      <w:r w:rsidR="00A669E4" w:rsidRPr="00694F0C">
        <w:rPr>
          <w:sz w:val="22"/>
          <w:szCs w:val="22"/>
        </w:rPr>
        <w:t>sprawie charakterystyk drugiego stopnia efektów uczenia się dla kwalifikacji na poziomach 6–8 Polskiej Ramy Kwalifikacji (Dz. U. z 2018 r. poz. 2218).</w:t>
      </w:r>
    </w:p>
    <w:tbl>
      <w:tblPr>
        <w:tblW w:w="5000" w:type="pct"/>
        <w:tblCellMar>
          <w:left w:w="70" w:type="dxa"/>
          <w:right w:w="70" w:type="dxa"/>
        </w:tblCellMar>
        <w:tblLook w:val="06A0" w:firstRow="1" w:lastRow="0" w:firstColumn="1" w:lastColumn="0" w:noHBand="1" w:noVBand="1"/>
      </w:tblPr>
      <w:tblGrid>
        <w:gridCol w:w="856"/>
        <w:gridCol w:w="5381"/>
        <w:gridCol w:w="1581"/>
        <w:gridCol w:w="1592"/>
      </w:tblGrid>
      <w:tr w:rsidR="00D85F04" w:rsidRPr="0025647C" w14:paraId="781D3755" w14:textId="77777777" w:rsidTr="0025647C">
        <w:trPr>
          <w:trHeight w:val="1275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1A87AA" w14:textId="77777777" w:rsidR="00D85F04" w:rsidRPr="0025647C" w:rsidRDefault="00D85F04" w:rsidP="0025647C">
            <w:pPr>
              <w:pStyle w:val="Akapitzlist"/>
              <w:ind w:left="0"/>
              <w:jc w:val="center"/>
              <w:rPr>
                <w:b/>
                <w:sz w:val="22"/>
                <w:szCs w:val="22"/>
                <w:lang w:val="pl-PL"/>
              </w:rPr>
            </w:pPr>
            <w:r w:rsidRPr="0025647C">
              <w:rPr>
                <w:b/>
                <w:sz w:val="22"/>
                <w:szCs w:val="22"/>
                <w:lang w:val="pl-PL"/>
              </w:rPr>
              <w:t>Symbol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D36291" w14:textId="77777777" w:rsidR="00D85F04" w:rsidRPr="0025647C" w:rsidRDefault="00D85F04" w:rsidP="0025647C">
            <w:pPr>
              <w:pStyle w:val="Akapitzlist"/>
              <w:ind w:left="0"/>
              <w:jc w:val="center"/>
              <w:rPr>
                <w:b/>
                <w:sz w:val="22"/>
                <w:szCs w:val="22"/>
                <w:lang w:val="pl-PL"/>
              </w:rPr>
            </w:pPr>
            <w:r w:rsidRPr="0025647C">
              <w:rPr>
                <w:b/>
                <w:sz w:val="22"/>
                <w:szCs w:val="22"/>
                <w:lang w:val="pl-PL"/>
              </w:rPr>
              <w:t>Kierunkowe efekty uczenia się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93E67" w14:textId="77777777" w:rsidR="00D85F04" w:rsidRPr="0025647C" w:rsidRDefault="00D85F04" w:rsidP="0025647C">
            <w:pPr>
              <w:pStyle w:val="Akapitzlist"/>
              <w:ind w:left="0"/>
              <w:jc w:val="center"/>
              <w:rPr>
                <w:b/>
                <w:sz w:val="22"/>
                <w:szCs w:val="22"/>
                <w:lang w:val="pl-PL"/>
              </w:rPr>
            </w:pPr>
            <w:r w:rsidRPr="0025647C">
              <w:rPr>
                <w:b/>
                <w:sz w:val="22"/>
                <w:szCs w:val="22"/>
                <w:lang w:val="pl-PL"/>
              </w:rPr>
              <w:t>Odniesienie do uniwersalnych charakterystyk poziomów PRK</w:t>
            </w:r>
            <w:r w:rsidRPr="0025647C">
              <w:rPr>
                <w:b/>
                <w:sz w:val="22"/>
                <w:szCs w:val="22"/>
                <w:vertAlign w:val="superscript"/>
                <w:lang w:val="pl-PL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5BB436" w14:textId="77777777" w:rsidR="00D85F04" w:rsidRPr="0025647C" w:rsidRDefault="00D85F04" w:rsidP="0025647C">
            <w:pPr>
              <w:pStyle w:val="Akapitzlist"/>
              <w:ind w:left="0"/>
              <w:jc w:val="center"/>
              <w:rPr>
                <w:b/>
                <w:sz w:val="22"/>
                <w:szCs w:val="22"/>
                <w:vertAlign w:val="superscript"/>
                <w:lang w:val="pl-PL"/>
              </w:rPr>
            </w:pPr>
            <w:r w:rsidRPr="0025647C">
              <w:rPr>
                <w:b/>
                <w:sz w:val="22"/>
                <w:szCs w:val="22"/>
                <w:lang w:val="pl-PL"/>
              </w:rPr>
              <w:t>Odniesienie do charakterystyk drugiego stopnia</w:t>
            </w:r>
            <w:r w:rsidRPr="0025647C">
              <w:rPr>
                <w:b/>
                <w:sz w:val="22"/>
                <w:szCs w:val="22"/>
                <w:vertAlign w:val="superscript"/>
                <w:lang w:val="pl-PL"/>
              </w:rPr>
              <w:t>2</w:t>
            </w:r>
          </w:p>
        </w:tc>
      </w:tr>
      <w:tr w:rsidR="0025647C" w:rsidRPr="00E959DB" w14:paraId="5E6B720F" w14:textId="77777777" w:rsidTr="0025647C">
        <w:trPr>
          <w:trHeight w:hRule="exact" w:val="45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4439DD" w14:textId="77777777" w:rsidR="0025647C" w:rsidRPr="00E959DB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5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CCB05" w14:textId="359D3EDA" w:rsidR="0025647C" w:rsidRPr="00E959DB" w:rsidRDefault="0025647C" w:rsidP="0025647C">
            <w:pPr>
              <w:jc w:val="center"/>
              <w:rPr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WIEDZA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E959DB">
              <w:rPr>
                <w:b/>
              </w:rPr>
              <w:t>absolwent zna i rozumie</w:t>
            </w:r>
          </w:p>
        </w:tc>
        <w:tc>
          <w:tcPr>
            <w:tcW w:w="8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B562D8" w14:textId="77777777" w:rsidR="0025647C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DE51D" w14:textId="77777777" w:rsidR="0025647C" w:rsidRPr="00E959DB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85F04" w:rsidRPr="00E959DB" w14:paraId="4A9FA25B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36EDEF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K_W01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2B295" w14:textId="77777777" w:rsidR="00D85F04" w:rsidRPr="00E959DB" w:rsidRDefault="00D85F04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Wykazuje znajomość zmian organicznych, czynnościowych i metabolicznych zachodzących w ustroju człowieka zdrowego oraz zachodzących pod wpływem choroby i towarzyszących jej zaburzeń odżywiania.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646047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CE6FB1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D85F04" w:rsidRPr="00E959DB" w14:paraId="4684BB2A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45AB7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K_W02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B920A2" w14:textId="77777777" w:rsidR="00D85F04" w:rsidRPr="00E959DB" w:rsidRDefault="00D85F04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 xml:space="preserve">Zna i potrafi wykorzystać w praktyce wiedzę z zakresu czynników ryzyka chorób </w:t>
            </w:r>
            <w:proofErr w:type="spellStart"/>
            <w:r w:rsidRPr="00E959DB">
              <w:rPr>
                <w:sz w:val="20"/>
                <w:szCs w:val="20"/>
              </w:rPr>
              <w:t>żywieniowozależnych</w:t>
            </w:r>
            <w:proofErr w:type="spellEnd"/>
            <w:r w:rsidRPr="00E959DB">
              <w:rPr>
                <w:sz w:val="20"/>
                <w:szCs w:val="20"/>
              </w:rPr>
              <w:t>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8C986F" w14:textId="77777777" w:rsidR="00C82399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C0B24B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  <w:r w:rsidRPr="00E959DB">
              <w:rPr>
                <w:b/>
                <w:bCs/>
                <w:sz w:val="20"/>
                <w:szCs w:val="20"/>
              </w:rPr>
              <w:br/>
              <w:t>P7S_WK</w:t>
            </w:r>
          </w:p>
        </w:tc>
      </w:tr>
      <w:tr w:rsidR="00D85F04" w:rsidRPr="00E959DB" w14:paraId="4F4B1799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D24E1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K_W03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CB7C9" w14:textId="77777777" w:rsidR="00D85F04" w:rsidRPr="00E959DB" w:rsidRDefault="00D85F04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immunologii klinicznej oraz wzajemne związki występujące pomiędzy stanem odżywienia i stanem odporności ustroju.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89154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010C8A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6293C5FB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D52007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K_W04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A5F0C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zasady fizjologii żywienia oraz biochemii klinicznej i potrafi je wykorzystać w planowaniu żywienia.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B54139" w14:textId="77777777" w:rsidR="000801DB" w:rsidRDefault="000801DB" w:rsidP="0025647C">
            <w:pPr>
              <w:jc w:val="center"/>
            </w:pPr>
            <w:r w:rsidRPr="009B38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93F11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6D5C50B2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1F1FD9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K_W05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15B6B9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patofizjologii klinicznej i wpływu procesów patologicznych, a zwłaszcza zapalenia, na metabolizm, trawienie i wchłanianie składników odżywczych.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CAB445" w14:textId="77777777" w:rsidR="000801DB" w:rsidRDefault="000801DB" w:rsidP="0025647C">
            <w:pPr>
              <w:jc w:val="center"/>
            </w:pPr>
            <w:r w:rsidRPr="009B38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72ACCE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1DD9912F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90B23B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K_W06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234C3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podstawowe metody analizy jakości poszczególnych grup produktów spożywczych i rozumie ich znaczenie.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7A4909" w14:textId="77777777" w:rsidR="000801DB" w:rsidRDefault="000801DB" w:rsidP="0025647C">
            <w:pPr>
              <w:jc w:val="center"/>
            </w:pPr>
            <w:r w:rsidRPr="009B38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0ABBE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0801DB" w:rsidRPr="00E959DB" w14:paraId="4A021164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A386E6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K_W07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7B02B1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i rozumie pojęcia statystyczne oraz metody statystyczno-matematyczne pozwalające na zaplanowanie poprawnego doświadczenia z zakresu badań żywieniowych oraz przeprowadzenia właściwej analizy statystycznej uzyskanych wyników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77E97E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5776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  <w:r w:rsidRPr="00E959DB">
              <w:rPr>
                <w:b/>
                <w:bCs/>
                <w:sz w:val="20"/>
                <w:szCs w:val="20"/>
              </w:rPr>
              <w:br/>
              <w:t>P7S_WK</w:t>
            </w:r>
          </w:p>
        </w:tc>
      </w:tr>
      <w:tr w:rsidR="000801DB" w:rsidRPr="00E959DB" w14:paraId="455B6BB9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62100E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K_W08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EC40C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psychologii klinicznej i uwzględnia je w codziennej pracy zawodowej w rozwiązywaniu złożonych problemów zdrowotnych, socjalnych i rodzinnych.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7C651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8FE545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0801DB" w:rsidRPr="00E959DB" w14:paraId="6A726C22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40620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K_W09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FCE3B5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zagadnienia dotyczące demografii, epidemiologii żywieniowej. Potrafi analizować i wyjaśniać związki pomiędzy żywieniem a wskaźnikami stanu zdrowia, czynnikami ryzyka rozwoju choroby i występowaniem chorób.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A1CA71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E03588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  <w:r w:rsidRPr="00E959DB">
              <w:rPr>
                <w:b/>
                <w:bCs/>
                <w:sz w:val="20"/>
                <w:szCs w:val="20"/>
              </w:rPr>
              <w:br/>
              <w:t>P7S_WK</w:t>
            </w:r>
          </w:p>
        </w:tc>
      </w:tr>
      <w:tr w:rsidR="000801DB" w:rsidRPr="00E959DB" w14:paraId="7841F930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AB4A5D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K_W10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50AED9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i wdraża w codziennej praktyce badania sposobu żywienia pojedynczych osób i grup oraz wykorzystuje je w planowaniu i korygowaniu żywienia.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436CD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870E72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0801DB" w:rsidRPr="00E959DB" w14:paraId="33E35A19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01951C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K_W11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C21196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zasady żywienia klinicznego obejmującego żywienie dojelitowe z wykorzystaniem diet przemysłowych w zapobieganiu i leczeniu niedożywienia.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6B740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80CA72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0002961A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044407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lastRenderedPageBreak/>
              <w:t>K_W12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B29D4E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podstawy żywienia pozajelitowego i może je prowadzić pod kierunkiem lekarza przeszkolonego w tym zakresie.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23F8E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AD076C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36E477FD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50B14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K_W13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C701D8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zdefiniować i rozpoznać problemy żywieniowe pacjenta i uwzględnić je w planowaniu odpowiedniego postępowania dietetycznego.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0361E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58FCBA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1BE25306" w14:textId="77777777" w:rsidTr="0025647C">
        <w:trPr>
          <w:trHeight w:val="1200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DBE7AB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K_W14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538542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podstawowe założenia i zadania zdrowia publicznego, społeczne i ekonomiczne uwarunkowania zdrowia oraz założenia i programy promocji zdrowia w Polsce. Zna wzajemne relacje między żywnością, żywieniem a zdrowiem i potrafi je wykorzystać w praktyce.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83FBA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31ADB8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0801DB" w:rsidRPr="00E959DB" w14:paraId="06672227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97C53A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K_W15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7616D0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teorię i praktykę marketingu oraz zarządzania. Zna zasady kierowania zespołami i zna podstawy rozwoju form indywidualnej przedsiębiorczości.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E5B3F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0F815C" w14:textId="77777777" w:rsidR="000801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  <w:p w14:paraId="79E2A1D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br w:type="page"/>
              <w:t>P7S_WK</w:t>
            </w:r>
          </w:p>
        </w:tc>
      </w:tr>
      <w:tr w:rsidR="000801DB" w:rsidRPr="00E959DB" w14:paraId="3A830097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95E77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K_W16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DCB983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opracować plany żywienia indywidualnego i zbiorowego dla pacjentów w szpitalu, domu pomocy społecznej i innych ośrodkach zbiorowego żywienia.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A24B0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E5E4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0801DB" w:rsidRPr="00E959DB" w14:paraId="2A48B591" w14:textId="77777777" w:rsidTr="0025647C">
        <w:trPr>
          <w:trHeight w:val="4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BA68F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K_W17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88EFC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polskie i europejskie ustawodawstwo żywnościowo-żywieniowe.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2448B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BC7105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0789B348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6A531E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K_W18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037EC4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przepisy dotyczące urzędowej kontroli żywności i przestrzega ich w pracy zawodowej.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200B0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F14FA8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45045195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AF7D1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K_W19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5DB997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zasady Dobrej Praktyki Produkcyjnej i przestrzega ich w pracy zawodowej. Rozumie zasady funkcjonowania sprzętu używanego w zakładach żywienia zbiorowego.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BE48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C7CCB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0801DB" w:rsidRPr="00E959DB" w14:paraId="6F40DF79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BA8C35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K_W20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1A73D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System Zagrożeń i Krytycznych Punktów Kontroli oraz ich znaczenie w podnoszeniu jakości produkcji żywności.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99D521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924A8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P7S_WG</w:t>
            </w:r>
          </w:p>
        </w:tc>
      </w:tr>
      <w:tr w:rsidR="000801DB" w:rsidRPr="00E959DB" w14:paraId="680F3650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CA1008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K_W21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D5CC1D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podstawowe pojęcia dotyczące metodologii badań, zasady ochrony własności i prawa autorskiego oraz zarządzania i prowadzenia procesu badawczego.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0439C6" w14:textId="77777777" w:rsidR="000801DB" w:rsidRDefault="000801DB" w:rsidP="0025647C">
            <w:pPr>
              <w:jc w:val="center"/>
            </w:pPr>
            <w:r w:rsidRPr="00C76E2F">
              <w:rPr>
                <w:b/>
                <w:bCs/>
                <w:sz w:val="20"/>
                <w:szCs w:val="20"/>
              </w:rPr>
              <w:t>P7U_W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290E1C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P7S_WK</w:t>
            </w:r>
          </w:p>
        </w:tc>
      </w:tr>
      <w:tr w:rsidR="0025647C" w:rsidRPr="00E959DB" w14:paraId="43E6ECA3" w14:textId="77777777" w:rsidTr="0025647C">
        <w:trPr>
          <w:trHeight w:hRule="exact" w:val="45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EE23F" w14:textId="77777777" w:rsidR="0025647C" w:rsidRPr="00E959DB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5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9A682C" w14:textId="47D8E557" w:rsidR="0025647C" w:rsidRPr="00E959DB" w:rsidRDefault="0025647C" w:rsidP="0025647C">
            <w:pPr>
              <w:jc w:val="center"/>
              <w:rPr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UMIEJĘTNOŚCI</w:t>
            </w:r>
            <w:r>
              <w:rPr>
                <w:b/>
                <w:bCs/>
                <w:sz w:val="20"/>
                <w:szCs w:val="20"/>
              </w:rPr>
              <w:t>: absolwent potrafi</w:t>
            </w:r>
          </w:p>
        </w:tc>
        <w:tc>
          <w:tcPr>
            <w:tcW w:w="8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B3F4A" w14:textId="77777777" w:rsidR="0025647C" w:rsidRPr="00C76E2F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7FBE2" w14:textId="77777777" w:rsidR="0025647C" w:rsidRPr="00E959DB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85F04" w:rsidRPr="00E959DB" w14:paraId="2C8AC520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A3796D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K_U01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763465" w14:textId="77777777" w:rsidR="00D85F04" w:rsidRPr="00E959DB" w:rsidRDefault="00D85F04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i poprowadzić edukację żywieniową indywidualną i grupową oraz opracować jasne i zrozumiałe materiały edukacyjne dla pacjenta.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A3F39A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C50CDA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0801DB" w:rsidRPr="00E959DB" w14:paraId="7868B478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B9281D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K_U02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44CDAA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zastosować techniki efektywnego komunikowania się i negocjacji w różnych sytuacjach. Potrafi identyfikować uwarunkowania kulturowe i religijne pacjenta/klienta.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D8B52E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AB806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0801DB" w:rsidRPr="00E959DB" w14:paraId="038A9521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0586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K_U03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AB5396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opracować jasne i zrozumiałe instrukcje dla personelu realizującego opiekę żywieniową.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077683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A4EB6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P7S_UO</w:t>
            </w:r>
          </w:p>
        </w:tc>
      </w:tr>
      <w:tr w:rsidR="000801DB" w:rsidRPr="00E959DB" w14:paraId="0D7D2DA2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87D3E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K_U04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D81DC1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prowadzić dokumentację podejmowanych czynności zawodowych. Chroni poufność i bezpieczeństwo prowadzonej dokumentacji podczas jej przechowywania, upowszechniania i niszczenia.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50817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2437CA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33FA0F8F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C4CE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K_U05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2E5A50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przeprowadzić wywiad żywieniowy i ocenić sposób żywienia osoby badanej w oparciu o odpowiednie kwestionariusze.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D8ACD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A2C8B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0801DB" w:rsidRPr="00E959DB" w14:paraId="6995630D" w14:textId="77777777" w:rsidTr="0025647C">
        <w:trPr>
          <w:trHeight w:val="100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3B1F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lastRenderedPageBreak/>
              <w:t>K_U06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3E7851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prowadzić poradnictwo żywieniowe oraz zaplanować i prowadzić opiekę żywieniową nad pacjentami w szpitalu i zapobiegać niedożywieniu szpitalnemu.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6EB99F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D3CE12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1778351C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05D3C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K_U07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99210D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ocenić efektywność opieki żywieniowej w osiąganiu zamierzonych celów i modyfikować plan opieki żywieniowej w zależności od potrzeb (w tym aktywności fizycznej).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263936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6D9EF6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55AD63B1" w14:textId="77777777" w:rsidTr="0025647C">
        <w:trPr>
          <w:trHeight w:val="100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9A42AB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K_U08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FC8F9C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zinterpretować wyniki podstawowych badań laboratoryjnych i wykorzystać je w planowaniu i monitorowaniu postępowania żywieniowego.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0D8AE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754A3A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P7S_UW</w:t>
            </w:r>
          </w:p>
        </w:tc>
      </w:tr>
      <w:tr w:rsidR="000801DB" w:rsidRPr="00E959DB" w14:paraId="0533B24D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D66838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K_U09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693443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Potrafi, w oparciu o badania przesiewowe rozpoznać niedożywienie, przeprowadzić pełną ocenę stanu odżywienia i określić rodzaj oraz stopień niedożywienia.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A3D5A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072DF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0DF3DDC1" w14:textId="77777777" w:rsidTr="0025647C">
        <w:trPr>
          <w:trHeight w:val="100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4BECEB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K_U10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CCCF03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określić ryzyko niedożywienia szpitalnego i podjąć odpowiednie działania zapobiegawcze działając wspólnie z lekarzami i pielęgniarkami w ramach zespołu terapeutycznego zapewniającego opiekę żywieniową nad pacjentami.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8F285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C2A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  <w:r w:rsidRPr="00E959DB">
              <w:rPr>
                <w:b/>
                <w:bCs/>
                <w:sz w:val="20"/>
                <w:szCs w:val="20"/>
              </w:rPr>
              <w:br/>
              <w:t>P7S_UK</w:t>
            </w:r>
          </w:p>
        </w:tc>
      </w:tr>
      <w:tr w:rsidR="000801DB" w:rsidRPr="00E959DB" w14:paraId="48F8EAF9" w14:textId="77777777" w:rsidTr="0025647C">
        <w:trPr>
          <w:trHeight w:val="1200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8EF639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K_U11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88E2FE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ustalić wskazania do wspomagania i/lub/ leczenia żywieniowego z wykorzystaniem dostępnych w Polsce diet przemysłowych, suplementów diety i żywności specjalnego przeznaczenia żywieniowego w korygowaniu zaburzeń odżywiania.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4E1021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CDBDD9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7CF1EB06" w14:textId="77777777" w:rsidTr="0025647C">
        <w:trPr>
          <w:trHeight w:val="1260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5B34B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K_U12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0122CD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i realizować kompleksowe postępowanie obejmujące żywienie, aktywność fizyczną i styl życia ludzi zdrowych i chorych.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744612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B10CE4" w14:textId="432CE436" w:rsidR="000801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  <w:p w14:paraId="45482CF7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br w:type="page"/>
              <w:t>P7S_UO</w:t>
            </w:r>
          </w:p>
        </w:tc>
      </w:tr>
      <w:tr w:rsidR="000801DB" w:rsidRPr="00E959DB" w14:paraId="4D95A2DC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D2499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K_U13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5D8B1C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W pracy zawodowej wykorzystuje wiedzę z dziedziny towaroznawstwa, jakości i bezpieczeństwa żywności. Potrafi przygotować i nadzorować wytwarzanie potraw. Potrafi posługiwać się zaawansowanym technicznie sprzętem.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B1BC3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A4CE94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4ED5E906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95BA6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K_U14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1BBBC3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określić zmiany w wartości odżywczej surowców i potraw w zależności od warunków i czasu przechowywania oraz sposobu przetworzenia.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95AB8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5A35FB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1EBE08D5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597B58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K_U15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DDDBF3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określić wartość odżywczą pożywienia na podstawie tabel wartości odżywczej produktów spożywczych i typowych potraw, programów komputerowych i zalecanych wielkości spożycia (</w:t>
            </w:r>
            <w:proofErr w:type="spellStart"/>
            <w:r w:rsidRPr="00E959DB">
              <w:rPr>
                <w:sz w:val="20"/>
                <w:szCs w:val="20"/>
              </w:rPr>
              <w:t>Recommende</w:t>
            </w:r>
            <w:proofErr w:type="spellEnd"/>
            <w:r w:rsidRPr="00E959DB">
              <w:rPr>
                <w:sz w:val="20"/>
                <w:szCs w:val="20"/>
              </w:rPr>
              <w:t xml:space="preserve"> </w:t>
            </w:r>
            <w:proofErr w:type="spellStart"/>
            <w:r w:rsidRPr="00E959DB">
              <w:rPr>
                <w:sz w:val="20"/>
                <w:szCs w:val="20"/>
              </w:rPr>
              <w:t>Dietary</w:t>
            </w:r>
            <w:proofErr w:type="spellEnd"/>
            <w:r w:rsidRPr="00E959DB">
              <w:rPr>
                <w:sz w:val="20"/>
                <w:szCs w:val="20"/>
              </w:rPr>
              <w:t xml:space="preserve"> </w:t>
            </w:r>
            <w:proofErr w:type="spellStart"/>
            <w:r w:rsidRPr="00E959DB">
              <w:rPr>
                <w:sz w:val="20"/>
                <w:szCs w:val="20"/>
              </w:rPr>
              <w:t>Allowances</w:t>
            </w:r>
            <w:proofErr w:type="spellEnd"/>
            <w:r w:rsidRPr="00E959DB">
              <w:rPr>
                <w:sz w:val="20"/>
                <w:szCs w:val="20"/>
              </w:rPr>
              <w:t xml:space="preserve"> – RDA).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C791E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4F7EBD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4914F13D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6583A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K_U16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77B6CC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Wie co to jest żywność funkcjonalna i żywność genetycznie modyfikowana oraz potrafi wykorzystać tę wiedzę w edukacji oraz poradnictwie żywieniowym.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365D07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9BCD04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0801DB" w:rsidRPr="00E959DB" w14:paraId="501D497B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78262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K_U17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D1BF8B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żywienie kobiet w ciąży i w okresie karmienia piersią oraz żywienie niemowląt zgodnie z współczesną wiedzą w tym zakresie. Potrafi uzasadnić wpływ prawidłowego żywienia kobiet w ciąży oraz karmienia piersią na rozwój fizyczny i intelektualny dziecka.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990A44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2B95C4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P7S_UO</w:t>
            </w:r>
          </w:p>
        </w:tc>
      </w:tr>
      <w:tr w:rsidR="000801DB" w:rsidRPr="00E959DB" w14:paraId="771C8D2C" w14:textId="77777777" w:rsidTr="0025647C">
        <w:trPr>
          <w:trHeight w:val="1200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98E64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K_U18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C5F4AD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 xml:space="preserve">Zna zasady </w:t>
            </w:r>
            <w:proofErr w:type="spellStart"/>
            <w:r w:rsidRPr="00E959DB">
              <w:rPr>
                <w:sz w:val="20"/>
                <w:szCs w:val="20"/>
              </w:rPr>
              <w:t>dietoprofilaktyki</w:t>
            </w:r>
            <w:proofErr w:type="spellEnd"/>
            <w:r w:rsidRPr="00E959DB">
              <w:rPr>
                <w:sz w:val="20"/>
                <w:szCs w:val="20"/>
              </w:rPr>
              <w:t xml:space="preserve"> i potrafi zaplanować, dostosowane do wieku postępowanie dietetyczne w oparciu o dowody naukowe, w celu zapobiegania chorobom związanym z nieprawidłowym odżywianiem, brakiem lub wystąpieniem zwiększonej aktywności fizycznej.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DAA2DE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A6E143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P7S_UW</w:t>
            </w:r>
          </w:p>
        </w:tc>
      </w:tr>
      <w:tr w:rsidR="000801DB" w:rsidRPr="00E959DB" w14:paraId="1D7693DE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60B5EA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lastRenderedPageBreak/>
              <w:t>K_U19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2F9F43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Zna przynajmniej jeden język obcy na poziomie B2+ w stopniu pozwalającym na rzeczowy kontakt z pacjentem (zebranie wywiadu, udzielenie porady) oraz korzystanie z fachowej literatury.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3319E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37CC6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</w:p>
        </w:tc>
      </w:tr>
      <w:tr w:rsidR="000801DB" w:rsidRPr="00E959DB" w14:paraId="107558D0" w14:textId="77777777" w:rsidTr="0025647C">
        <w:trPr>
          <w:trHeight w:val="94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13809D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K_U20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3A067D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Stosuje metody statystyczne do analizy wyników badań żywieniowych dla badań pełnych, jak i częściowych populacji generalnych oraz potrafi przeprowadzić analizę trafności (walidacji) i rzetelności pomiarów (ankiet).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7F21DD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42E5C4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</w:p>
        </w:tc>
      </w:tr>
      <w:tr w:rsidR="000801DB" w:rsidRPr="00E959DB" w14:paraId="13BF9DF3" w14:textId="77777777" w:rsidTr="0025647C">
        <w:trPr>
          <w:trHeight w:val="945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DCD76B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K_U21</w:t>
            </w:r>
          </w:p>
        </w:tc>
        <w:tc>
          <w:tcPr>
            <w:tcW w:w="28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40CBA9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zaplanować i przeprowadzić proces badawczy, prezentować wyniki oraz formułować wnioski.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8DB50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4254E5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P7S_UK</w:t>
            </w:r>
            <w:r w:rsidRPr="00E959DB">
              <w:rPr>
                <w:b/>
                <w:bCs/>
                <w:sz w:val="20"/>
                <w:szCs w:val="20"/>
              </w:rPr>
              <w:br/>
              <w:t>P7S_UW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0801DB" w:rsidRPr="00E959DB" w14:paraId="086E7CD0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1B351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K_U22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CF9315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Posiada umiejętności ruchowe z zakresu wybranych form aktywności fizycznej (rekreacyjnych, zdrowotnych).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FE9C1A" w14:textId="77777777" w:rsidR="000801DB" w:rsidRDefault="000801DB" w:rsidP="0025647C">
            <w:pPr>
              <w:jc w:val="center"/>
            </w:pPr>
            <w:r w:rsidRPr="00F140D0">
              <w:rPr>
                <w:b/>
                <w:bCs/>
                <w:sz w:val="20"/>
                <w:szCs w:val="20"/>
              </w:rPr>
              <w:t>P7U_U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B748BD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P7S_UW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25647C" w:rsidRPr="00E959DB" w14:paraId="5B2185BE" w14:textId="77777777" w:rsidTr="0025647C">
        <w:trPr>
          <w:trHeight w:hRule="exact" w:val="45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602A9" w14:textId="77777777" w:rsidR="0025647C" w:rsidRPr="00E959DB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773E4" w14:textId="4785C9E6" w:rsidR="0025647C" w:rsidRPr="00F140D0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KOMPETENCJE SPOŁECZNE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D53A08">
              <w:rPr>
                <w:b/>
              </w:rPr>
              <w:t xml:space="preserve"> </w:t>
            </w:r>
            <w:r w:rsidRPr="00E959DB">
              <w:rPr>
                <w:b/>
              </w:rPr>
              <w:t>absolwent jest gotów do</w:t>
            </w:r>
          </w:p>
        </w:tc>
        <w:tc>
          <w:tcPr>
            <w:tcW w:w="84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D5BF88" w14:textId="77777777" w:rsidR="0025647C" w:rsidRPr="00E959DB" w:rsidRDefault="0025647C" w:rsidP="002564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85F04" w:rsidRPr="00E959DB" w14:paraId="2C24B702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17A28A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K_K01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C35EBF" w14:textId="77777777" w:rsidR="00D85F04" w:rsidRPr="00E959DB" w:rsidRDefault="00D85F04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Posiada świadomość ograniczeń swojej wiedzy i umiejętności. Wie kiedy skorzystać z porady innego specjalisty.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848528" w14:textId="77777777" w:rsidR="00D85F04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F5149D" w14:textId="77777777" w:rsidR="00D85F04" w:rsidRPr="00E959DB" w:rsidRDefault="00D85F04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0801DB" w:rsidRPr="00E959DB" w14:paraId="435AC780" w14:textId="77777777" w:rsidTr="0025647C">
        <w:trPr>
          <w:trHeight w:val="79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8D97C1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K_K02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037A4A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Kontynuuje naukę przez całe życie zawodowe w celu stałego uaktualniania wiedzy i umiejętności zawodowych.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A0A0DF" w14:textId="77777777" w:rsidR="000801DB" w:rsidRDefault="000801DB" w:rsidP="0025647C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4857BE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P7S_UU</w:t>
            </w:r>
          </w:p>
        </w:tc>
      </w:tr>
      <w:tr w:rsidR="000801DB" w:rsidRPr="00E959DB" w14:paraId="25AAD745" w14:textId="77777777" w:rsidTr="0025647C">
        <w:trPr>
          <w:trHeight w:val="1260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44B2D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K_K03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E4B060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kierować zespołem i współpracować z przedstawicielami innych zawodów medycznych i pracownikami administracji ochrony zdrowia w celu prowadzenia edukacji żywieniowej i profilaktyki chorób żywieniowo-zależnych w społeczności lokalnej.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E8A681" w14:textId="77777777" w:rsidR="000801DB" w:rsidRDefault="000801DB" w:rsidP="0025647C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488F36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P7S_KR</w:t>
            </w:r>
            <w:r w:rsidRPr="00E959DB">
              <w:rPr>
                <w:b/>
                <w:bCs/>
                <w:sz w:val="20"/>
                <w:szCs w:val="20"/>
              </w:rPr>
              <w:br/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P7S_KO</w:t>
            </w:r>
          </w:p>
        </w:tc>
      </w:tr>
      <w:tr w:rsidR="000801DB" w:rsidRPr="00E959DB" w14:paraId="01A74C7E" w14:textId="77777777" w:rsidTr="0025647C">
        <w:trPr>
          <w:trHeight w:val="1002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1144F0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K_K04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8E80FA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 xml:space="preserve">Potrafi kierować zespołem realizującym zadania w zakresie edukacji żywieniowej oraz profilaktyki i leczenia chorób </w:t>
            </w:r>
            <w:proofErr w:type="spellStart"/>
            <w:r w:rsidRPr="00E959DB">
              <w:rPr>
                <w:sz w:val="20"/>
                <w:szCs w:val="20"/>
              </w:rPr>
              <w:t>żywieniowozależnych</w:t>
            </w:r>
            <w:proofErr w:type="spellEnd"/>
            <w:r w:rsidRPr="00E959DB">
              <w:rPr>
                <w:sz w:val="20"/>
                <w:szCs w:val="20"/>
              </w:rPr>
              <w:t>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4FD446" w14:textId="77777777" w:rsidR="000801DB" w:rsidRDefault="000801DB" w:rsidP="0025647C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F61C9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  <w:r w:rsidRPr="00E959DB">
              <w:rPr>
                <w:b/>
                <w:bCs/>
                <w:sz w:val="20"/>
                <w:szCs w:val="20"/>
              </w:rPr>
              <w:br/>
              <w:t>P7S_KO</w:t>
            </w:r>
          </w:p>
        </w:tc>
      </w:tr>
      <w:tr w:rsidR="000801DB" w:rsidRPr="00E959DB" w14:paraId="31591372" w14:textId="77777777" w:rsidTr="0025647C">
        <w:trPr>
          <w:trHeight w:val="7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E239E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K_K05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190D76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Przestrzega tajemnicy zawodowej. Przestrzega praw pacjenta, w tym prawa do rzetelnej informacji na temat proponowanego postępowania żywieniowego.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C66918" w14:textId="77777777" w:rsidR="000801DB" w:rsidRDefault="000801DB" w:rsidP="0025647C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BAA502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P7S_KK</w:t>
            </w:r>
          </w:p>
        </w:tc>
      </w:tr>
      <w:tr w:rsidR="000801DB" w:rsidRPr="00E959DB" w14:paraId="41BAE264" w14:textId="77777777" w:rsidTr="0025647C">
        <w:trPr>
          <w:trHeight w:val="43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4BCE76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K_K06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C5ABD" w14:textId="77777777" w:rsidR="000801DB" w:rsidRPr="00E959DB" w:rsidRDefault="000801DB" w:rsidP="0025647C">
            <w:pPr>
              <w:jc w:val="left"/>
              <w:rPr>
                <w:sz w:val="20"/>
                <w:szCs w:val="20"/>
              </w:rPr>
            </w:pPr>
            <w:r w:rsidRPr="00E959DB">
              <w:rPr>
                <w:sz w:val="20"/>
                <w:szCs w:val="20"/>
              </w:rPr>
              <w:t>Potrafi dbać o bezpieczeństwo własne, otoczenia i współpracowników.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71BE47" w14:textId="77777777" w:rsidR="000801DB" w:rsidRDefault="000801DB" w:rsidP="0025647C">
            <w:pPr>
              <w:jc w:val="center"/>
            </w:pPr>
            <w:r w:rsidRPr="00F555ED">
              <w:rPr>
                <w:b/>
                <w:bCs/>
                <w:sz w:val="20"/>
                <w:szCs w:val="20"/>
              </w:rPr>
              <w:t>P7U_K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D9DC9" w14:textId="77777777" w:rsidR="000801DB" w:rsidRPr="00E959DB" w:rsidRDefault="000801DB" w:rsidP="0025647C">
            <w:pPr>
              <w:jc w:val="center"/>
              <w:rPr>
                <w:b/>
                <w:bCs/>
                <w:sz w:val="20"/>
                <w:szCs w:val="20"/>
              </w:rPr>
            </w:pPr>
            <w:r w:rsidRPr="00E959DB">
              <w:rPr>
                <w:b/>
                <w:bCs/>
                <w:sz w:val="20"/>
                <w:szCs w:val="20"/>
              </w:rPr>
              <w:t>P7S_KO</w:t>
            </w:r>
          </w:p>
        </w:tc>
      </w:tr>
    </w:tbl>
    <w:p w14:paraId="398BDCE9" w14:textId="77777777" w:rsidR="00D85F04" w:rsidRPr="00694F0C" w:rsidRDefault="00D85F04" w:rsidP="00157A5F">
      <w:pPr>
        <w:rPr>
          <w:sz w:val="22"/>
          <w:szCs w:val="22"/>
        </w:rPr>
      </w:pPr>
    </w:p>
    <w:p w14:paraId="45A6B488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1</w:t>
      </w:r>
      <w:r w:rsidRPr="002B754D">
        <w:rPr>
          <w:i/>
          <w:iCs/>
          <w:sz w:val="16"/>
          <w:szCs w:val="16"/>
        </w:rPr>
        <w:t xml:space="preserve"> Uniwersalne charakterystyki pierwszego stopnia dla poziomów 6-7 określone w ustawie z dnia 22 grudnia 2015 r. o Zintegrowanym Systemie Kwalifikacji (Dz. U. z 2018 r. poz. 2153)</w:t>
      </w:r>
    </w:p>
    <w:p w14:paraId="27688FBD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2</w:t>
      </w:r>
      <w:r w:rsidRPr="002B754D">
        <w:rPr>
          <w:i/>
          <w:iCs/>
          <w:sz w:val="16"/>
          <w:szCs w:val="16"/>
        </w:rPr>
        <w:t xml:space="preserve"> Charakterystyki drugiego stopnia dla poziomów 6-8 określone w rozporządzeniu Ministra Nauki i Szkolnictwa Wyższego z dnia 14 listopada 2018 r. w sprawie charakterystyk drugiego stopnia efektów uczenia się  dla kwalifikacji na poziomach 6-8 Polskiej Ramy Kwalifikacji (Dz. U z 2018 r. poz. 2218).</w:t>
      </w:r>
    </w:p>
    <w:p w14:paraId="649C78F8" w14:textId="3DC6697C" w:rsidR="008C3478" w:rsidRDefault="008C3478" w:rsidP="001C67D7">
      <w:pPr>
        <w:autoSpaceDE w:val="0"/>
        <w:autoSpaceDN w:val="0"/>
        <w:adjustRightInd w:val="0"/>
        <w:spacing w:before="240" w:after="240"/>
        <w:ind w:left="425" w:hanging="425"/>
        <w:rPr>
          <w:b/>
        </w:rPr>
      </w:pPr>
      <w:r>
        <w:rPr>
          <w:b/>
        </w:rPr>
        <w:t>III</w:t>
      </w:r>
      <w:r w:rsidRPr="009B75A2">
        <w:rPr>
          <w:b/>
        </w:rPr>
        <w:t xml:space="preserve">. ZAJĘCIA WRAZ Z PRZYPISANYMI DO NICH EFEKTAMI UCZENIA SIĘ </w:t>
      </w:r>
      <w:r w:rsidR="00562AAC">
        <w:rPr>
          <w:b/>
        </w:rPr>
        <w:t>I </w:t>
      </w:r>
      <w:r w:rsidRPr="009B75A2">
        <w:rPr>
          <w:b/>
        </w:rPr>
        <w:t xml:space="preserve">TREŚCIAMI PROGRAMOWYMI </w:t>
      </w:r>
      <w:r w:rsidR="00562AAC">
        <w:rPr>
          <w:b/>
        </w:rPr>
        <w:t xml:space="preserve">ORAZ SPOSOBY WERYFIKACJI I OCENY </w:t>
      </w:r>
      <w:r w:rsidR="00562AAC" w:rsidRPr="009B75A2">
        <w:rPr>
          <w:b/>
        </w:rPr>
        <w:t xml:space="preserve">TYCH </w:t>
      </w:r>
      <w:r w:rsidR="00562AAC">
        <w:rPr>
          <w:b/>
        </w:rPr>
        <w:t>EFEKTÓW</w:t>
      </w:r>
    </w:p>
    <w:p w14:paraId="7828447D" w14:textId="1C019D16" w:rsidR="00562AAC" w:rsidRDefault="00562AAC" w:rsidP="008C3478">
      <w:pPr>
        <w:autoSpaceDE w:val="0"/>
        <w:autoSpaceDN w:val="0"/>
        <w:adjustRightInd w:val="0"/>
      </w:pPr>
      <w:r>
        <w:t xml:space="preserve">Załącznik nr 1. Wykaz kart dla przedmiotów obowiązkowych i praktyk </w:t>
      </w:r>
      <w:r w:rsidRPr="008467F6">
        <w:t>realizowanych</w:t>
      </w:r>
      <w:r w:rsidR="0072457B">
        <w:t xml:space="preserve"> od roku akademickiego 2020/2022</w:t>
      </w:r>
    </w:p>
    <w:p w14:paraId="3BD8607A" w14:textId="6A6B5695" w:rsidR="00562AAC" w:rsidRDefault="00562AAC" w:rsidP="008C3478">
      <w:pPr>
        <w:autoSpaceDE w:val="0"/>
        <w:autoSpaceDN w:val="0"/>
        <w:adjustRightInd w:val="0"/>
      </w:pPr>
      <w:r>
        <w:t>Załącznik nr 2.</w:t>
      </w:r>
      <w:r w:rsidRPr="00562AAC">
        <w:t xml:space="preserve"> </w:t>
      </w:r>
      <w:r>
        <w:t xml:space="preserve">Wykaz kart dla zgłoszonych przedmiotów fakultatywnych do </w:t>
      </w:r>
      <w:r w:rsidRPr="008467F6">
        <w:t>realiz</w:t>
      </w:r>
      <w:r>
        <w:t>acji</w:t>
      </w:r>
      <w:r w:rsidR="0072457B">
        <w:t xml:space="preserve"> od roku akademickiego 2020/2022</w:t>
      </w:r>
    </w:p>
    <w:p w14:paraId="76FA05E7" w14:textId="12EE1B2B" w:rsidR="00562AAC" w:rsidRDefault="00562AAC" w:rsidP="008C3478">
      <w:pPr>
        <w:autoSpaceDE w:val="0"/>
        <w:autoSpaceDN w:val="0"/>
        <w:adjustRightInd w:val="0"/>
      </w:pPr>
      <w:r>
        <w:t xml:space="preserve">Załącznik nr 3. Plan studiów dla cyklu kształcenia do </w:t>
      </w:r>
      <w:r w:rsidRPr="008467F6">
        <w:t>realiz</w:t>
      </w:r>
      <w:r>
        <w:t>acji</w:t>
      </w:r>
      <w:r w:rsidR="0072457B">
        <w:t xml:space="preserve"> od roku akademickiego 2020/2022</w:t>
      </w:r>
    </w:p>
    <w:sectPr w:rsidR="00562AAC" w:rsidSect="00B23E6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0089C" w14:textId="77777777" w:rsidR="00D723E9" w:rsidRDefault="00D723E9" w:rsidP="00053956">
      <w:r>
        <w:separator/>
      </w:r>
    </w:p>
  </w:endnote>
  <w:endnote w:type="continuationSeparator" w:id="0">
    <w:p w14:paraId="48DC4BEA" w14:textId="77777777" w:rsidR="00D723E9" w:rsidRDefault="00D723E9" w:rsidP="0005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D2F01" w14:textId="77777777" w:rsidR="00D723E9" w:rsidRDefault="00D723E9" w:rsidP="00053956">
      <w:r>
        <w:separator/>
      </w:r>
    </w:p>
  </w:footnote>
  <w:footnote w:type="continuationSeparator" w:id="0">
    <w:p w14:paraId="40D59112" w14:textId="77777777" w:rsidR="00D723E9" w:rsidRDefault="00D723E9" w:rsidP="0005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24A3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1DA96D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2632AE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hint="default"/>
        <w:b/>
      </w:rPr>
    </w:lvl>
  </w:abstractNum>
  <w:abstractNum w:abstractNumId="7" w15:restartNumberingAfterBreak="0">
    <w:nsid w:val="01B22ADC"/>
    <w:multiLevelType w:val="hybridMultilevel"/>
    <w:tmpl w:val="6844874C"/>
    <w:lvl w:ilvl="0" w:tplc="D5DA87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A73F1B"/>
    <w:multiLevelType w:val="hybridMultilevel"/>
    <w:tmpl w:val="7DEE8888"/>
    <w:lvl w:ilvl="0" w:tplc="33B61CE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3B97E00"/>
    <w:multiLevelType w:val="hybridMultilevel"/>
    <w:tmpl w:val="89DC5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3A4B1BA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DA6E2F"/>
    <w:multiLevelType w:val="hybridMultilevel"/>
    <w:tmpl w:val="71A67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130ECB"/>
    <w:multiLevelType w:val="hybridMultilevel"/>
    <w:tmpl w:val="FEF00348"/>
    <w:lvl w:ilvl="0" w:tplc="83DCFB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321CC7"/>
    <w:multiLevelType w:val="hybridMultilevel"/>
    <w:tmpl w:val="477A687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65C1559"/>
    <w:multiLevelType w:val="hybridMultilevel"/>
    <w:tmpl w:val="ADEA6CE4"/>
    <w:lvl w:ilvl="0" w:tplc="73F02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7C65E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9A23B72"/>
    <w:multiLevelType w:val="hybridMultilevel"/>
    <w:tmpl w:val="EDDEE084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CCE2A280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BD93248"/>
    <w:multiLevelType w:val="hybridMultilevel"/>
    <w:tmpl w:val="5FD00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36227D"/>
    <w:multiLevelType w:val="hybridMultilevel"/>
    <w:tmpl w:val="5AD28ED2"/>
    <w:lvl w:ilvl="0" w:tplc="9C863364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C8153ED"/>
    <w:multiLevelType w:val="hybridMultilevel"/>
    <w:tmpl w:val="C6C628B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15F74C2E"/>
    <w:multiLevelType w:val="hybridMultilevel"/>
    <w:tmpl w:val="CE9E0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D3C01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21" w15:restartNumberingAfterBreak="0">
    <w:nsid w:val="1BC03FF6"/>
    <w:multiLevelType w:val="hybridMultilevel"/>
    <w:tmpl w:val="E950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D5BA7"/>
    <w:multiLevelType w:val="hybridMultilevel"/>
    <w:tmpl w:val="C7E2AA3A"/>
    <w:lvl w:ilvl="0" w:tplc="9D74F01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2A5F08"/>
    <w:multiLevelType w:val="hybridMultilevel"/>
    <w:tmpl w:val="0052C65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0E22D9"/>
    <w:multiLevelType w:val="hybridMultilevel"/>
    <w:tmpl w:val="44B6759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7" w15:restartNumberingAfterBreak="0">
    <w:nsid w:val="20D136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53B0D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5CB20CC"/>
    <w:multiLevelType w:val="hybridMultilevel"/>
    <w:tmpl w:val="AE60248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B7D1C00"/>
    <w:multiLevelType w:val="hybridMultilevel"/>
    <w:tmpl w:val="A3DE0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FB4D7F"/>
    <w:multiLevelType w:val="hybridMultilevel"/>
    <w:tmpl w:val="836678FE"/>
    <w:lvl w:ilvl="0" w:tplc="03D43154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D6242A"/>
    <w:multiLevelType w:val="hybridMultilevel"/>
    <w:tmpl w:val="9DBCC694"/>
    <w:lvl w:ilvl="0" w:tplc="315011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DC71AC"/>
    <w:multiLevelType w:val="hybridMultilevel"/>
    <w:tmpl w:val="3E06FE70"/>
    <w:lvl w:ilvl="0" w:tplc="B79443BC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495C49"/>
    <w:multiLevelType w:val="hybridMultilevel"/>
    <w:tmpl w:val="13E80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4D10D7"/>
    <w:multiLevelType w:val="hybridMultilevel"/>
    <w:tmpl w:val="8E42F17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9EC55DC"/>
    <w:multiLevelType w:val="hybridMultilevel"/>
    <w:tmpl w:val="5796A1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41AAD"/>
    <w:multiLevelType w:val="hybridMultilevel"/>
    <w:tmpl w:val="06B0E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7F4975"/>
    <w:multiLevelType w:val="multilevel"/>
    <w:tmpl w:val="C4FC81B4"/>
    <w:name w:val="WW8Num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AEE09BF"/>
    <w:multiLevelType w:val="hybridMultilevel"/>
    <w:tmpl w:val="93C21A30"/>
    <w:lvl w:ilvl="0" w:tplc="E4AC517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12701"/>
    <w:multiLevelType w:val="hybridMultilevel"/>
    <w:tmpl w:val="B4084A3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C50E2602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911C58C6">
      <w:start w:val="4"/>
      <w:numFmt w:val="upperRoman"/>
      <w:lvlText w:val="%5&gt;"/>
      <w:lvlJc w:val="left"/>
      <w:pPr>
        <w:ind w:left="4680" w:hanging="72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CD85DE0"/>
    <w:multiLevelType w:val="hybridMultilevel"/>
    <w:tmpl w:val="4E34B0E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3D3F6A27"/>
    <w:multiLevelType w:val="hybridMultilevel"/>
    <w:tmpl w:val="5030B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5D4817"/>
    <w:multiLevelType w:val="hybridMultilevel"/>
    <w:tmpl w:val="E6C6EB4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1304D5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45" w15:restartNumberingAfterBreak="0">
    <w:nsid w:val="46572B25"/>
    <w:multiLevelType w:val="hybridMultilevel"/>
    <w:tmpl w:val="E9FE4846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DC15A3"/>
    <w:multiLevelType w:val="hybridMultilevel"/>
    <w:tmpl w:val="A4E0B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3E0745"/>
    <w:multiLevelType w:val="hybridMultilevel"/>
    <w:tmpl w:val="376A5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485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CAA66D3"/>
    <w:multiLevelType w:val="hybridMultilevel"/>
    <w:tmpl w:val="348C70A4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A20B74"/>
    <w:multiLevelType w:val="hybridMultilevel"/>
    <w:tmpl w:val="3E8E34A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4F7D396E"/>
    <w:multiLevelType w:val="hybridMultilevel"/>
    <w:tmpl w:val="31061848"/>
    <w:lvl w:ilvl="0" w:tplc="2AC637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55902EEA"/>
    <w:multiLevelType w:val="hybridMultilevel"/>
    <w:tmpl w:val="FF2249BE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E3969B5"/>
    <w:multiLevelType w:val="hybridMultilevel"/>
    <w:tmpl w:val="1E46B3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63716BF"/>
    <w:multiLevelType w:val="hybridMultilevel"/>
    <w:tmpl w:val="C18A6BE6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7DA630D"/>
    <w:multiLevelType w:val="hybridMultilevel"/>
    <w:tmpl w:val="620CE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A54B2"/>
    <w:multiLevelType w:val="hybridMultilevel"/>
    <w:tmpl w:val="EAAC53EA"/>
    <w:lvl w:ilvl="0" w:tplc="208037E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280B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DD56004"/>
    <w:multiLevelType w:val="hybridMultilevel"/>
    <w:tmpl w:val="DB608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73663F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EA30A8"/>
    <w:multiLevelType w:val="multilevel"/>
    <w:tmpl w:val="94C86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470302"/>
    <w:multiLevelType w:val="hybridMultilevel"/>
    <w:tmpl w:val="AF18CDE4"/>
    <w:lvl w:ilvl="0" w:tplc="3432EF9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537941"/>
    <w:multiLevelType w:val="hybridMultilevel"/>
    <w:tmpl w:val="DD581916"/>
    <w:lvl w:ilvl="0" w:tplc="3356F7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87C040D"/>
    <w:multiLevelType w:val="hybridMultilevel"/>
    <w:tmpl w:val="A1CA2F08"/>
    <w:lvl w:ilvl="0" w:tplc="32729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B721D60"/>
    <w:multiLevelType w:val="hybridMultilevel"/>
    <w:tmpl w:val="E84E887A"/>
    <w:lvl w:ilvl="0" w:tplc="5B96166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F369F4"/>
    <w:multiLevelType w:val="hybridMultilevel"/>
    <w:tmpl w:val="DAFA51F6"/>
    <w:lvl w:ilvl="0" w:tplc="6AC45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EDA43A2"/>
    <w:multiLevelType w:val="hybridMultilevel"/>
    <w:tmpl w:val="DAE65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FE26C2"/>
    <w:multiLevelType w:val="hybridMultilevel"/>
    <w:tmpl w:val="15327A5A"/>
    <w:lvl w:ilvl="0" w:tplc="7B5ACC8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070AD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53"/>
  </w:num>
  <w:num w:numId="3">
    <w:abstractNumId w:val="20"/>
  </w:num>
  <w:num w:numId="4">
    <w:abstractNumId w:val="44"/>
  </w:num>
  <w:num w:numId="5">
    <w:abstractNumId w:val="42"/>
  </w:num>
  <w:num w:numId="6">
    <w:abstractNumId w:val="15"/>
  </w:num>
  <w:num w:numId="7">
    <w:abstractNumId w:val="9"/>
  </w:num>
  <w:num w:numId="8">
    <w:abstractNumId w:val="34"/>
  </w:num>
  <w:num w:numId="9">
    <w:abstractNumId w:val="39"/>
  </w:num>
  <w:num w:numId="10">
    <w:abstractNumId w:val="59"/>
  </w:num>
  <w:num w:numId="11">
    <w:abstractNumId w:val="58"/>
  </w:num>
  <w:num w:numId="12">
    <w:abstractNumId w:val="10"/>
  </w:num>
  <w:num w:numId="13">
    <w:abstractNumId w:val="23"/>
  </w:num>
  <w:num w:numId="14">
    <w:abstractNumId w:val="12"/>
  </w:num>
  <w:num w:numId="15">
    <w:abstractNumId w:val="41"/>
  </w:num>
  <w:num w:numId="16">
    <w:abstractNumId w:val="18"/>
  </w:num>
  <w:num w:numId="17">
    <w:abstractNumId w:val="46"/>
  </w:num>
  <w:num w:numId="18">
    <w:abstractNumId w:val="31"/>
  </w:num>
  <w:num w:numId="19">
    <w:abstractNumId w:val="62"/>
  </w:num>
  <w:num w:numId="20">
    <w:abstractNumId w:val="37"/>
  </w:num>
  <w:num w:numId="21">
    <w:abstractNumId w:val="40"/>
  </w:num>
  <w:num w:numId="22">
    <w:abstractNumId w:val="16"/>
  </w:num>
  <w:num w:numId="23">
    <w:abstractNumId w:val="50"/>
  </w:num>
  <w:num w:numId="24">
    <w:abstractNumId w:val="24"/>
  </w:num>
  <w:num w:numId="25">
    <w:abstractNumId w:val="33"/>
  </w:num>
  <w:num w:numId="26">
    <w:abstractNumId w:val="51"/>
  </w:num>
  <w:num w:numId="27">
    <w:abstractNumId w:val="43"/>
  </w:num>
  <w:num w:numId="28">
    <w:abstractNumId w:val="11"/>
  </w:num>
  <w:num w:numId="29">
    <w:abstractNumId w:val="65"/>
  </w:num>
  <w:num w:numId="30">
    <w:abstractNumId w:val="68"/>
  </w:num>
  <w:num w:numId="31">
    <w:abstractNumId w:val="19"/>
  </w:num>
  <w:num w:numId="32">
    <w:abstractNumId w:val="13"/>
  </w:num>
  <w:num w:numId="33">
    <w:abstractNumId w:val="56"/>
  </w:num>
  <w:num w:numId="34">
    <w:abstractNumId w:val="47"/>
  </w:num>
  <w:num w:numId="35">
    <w:abstractNumId w:val="63"/>
  </w:num>
  <w:num w:numId="36">
    <w:abstractNumId w:val="61"/>
  </w:num>
  <w:num w:numId="3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1"/>
  </w:num>
  <w:num w:numId="40">
    <w:abstractNumId w:val="2"/>
  </w:num>
  <w:num w:numId="41">
    <w:abstractNumId w:val="3"/>
  </w:num>
  <w:num w:numId="42">
    <w:abstractNumId w:val="4"/>
  </w:num>
  <w:num w:numId="43">
    <w:abstractNumId w:val="6"/>
  </w:num>
  <w:num w:numId="44">
    <w:abstractNumId w:val="0"/>
  </w:num>
  <w:num w:numId="45">
    <w:abstractNumId w:val="28"/>
  </w:num>
  <w:num w:numId="46">
    <w:abstractNumId w:val="14"/>
  </w:num>
  <w:num w:numId="47">
    <w:abstractNumId w:val="57"/>
  </w:num>
  <w:num w:numId="48">
    <w:abstractNumId w:val="27"/>
  </w:num>
  <w:num w:numId="49">
    <w:abstractNumId w:val="48"/>
  </w:num>
  <w:num w:numId="50">
    <w:abstractNumId w:val="21"/>
  </w:num>
  <w:num w:numId="51">
    <w:abstractNumId w:val="49"/>
  </w:num>
  <w:num w:numId="52">
    <w:abstractNumId w:val="60"/>
  </w:num>
  <w:num w:numId="53">
    <w:abstractNumId w:val="36"/>
  </w:num>
  <w:num w:numId="54">
    <w:abstractNumId w:val="45"/>
  </w:num>
  <w:num w:numId="55">
    <w:abstractNumId w:val="35"/>
  </w:num>
  <w:num w:numId="56">
    <w:abstractNumId w:val="52"/>
  </w:num>
  <w:num w:numId="57">
    <w:abstractNumId w:val="29"/>
  </w:num>
  <w:num w:numId="58">
    <w:abstractNumId w:val="22"/>
  </w:num>
  <w:num w:numId="59">
    <w:abstractNumId w:val="38"/>
  </w:num>
  <w:num w:numId="60">
    <w:abstractNumId w:val="8"/>
  </w:num>
  <w:num w:numId="61">
    <w:abstractNumId w:val="30"/>
  </w:num>
  <w:num w:numId="62">
    <w:abstractNumId w:val="55"/>
  </w:num>
  <w:num w:numId="63">
    <w:abstractNumId w:val="25"/>
  </w:num>
  <w:num w:numId="64">
    <w:abstractNumId w:val="67"/>
  </w:num>
  <w:num w:numId="65">
    <w:abstractNumId w:val="17"/>
  </w:num>
  <w:num w:numId="66">
    <w:abstractNumId w:val="64"/>
  </w:num>
  <w:num w:numId="67">
    <w:abstractNumId w:val="32"/>
  </w:num>
  <w:num w:numId="68">
    <w:abstractNumId w:val="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BA"/>
    <w:rsid w:val="0001465E"/>
    <w:rsid w:val="00026BDB"/>
    <w:rsid w:val="00031CE9"/>
    <w:rsid w:val="00043B9B"/>
    <w:rsid w:val="00053000"/>
    <w:rsid w:val="000532D1"/>
    <w:rsid w:val="00053956"/>
    <w:rsid w:val="0005476D"/>
    <w:rsid w:val="00055B21"/>
    <w:rsid w:val="00060CE6"/>
    <w:rsid w:val="00063CF9"/>
    <w:rsid w:val="0007174B"/>
    <w:rsid w:val="00071C4A"/>
    <w:rsid w:val="000746D9"/>
    <w:rsid w:val="00076F2C"/>
    <w:rsid w:val="000801DB"/>
    <w:rsid w:val="000829BE"/>
    <w:rsid w:val="000847B7"/>
    <w:rsid w:val="00085DF5"/>
    <w:rsid w:val="00096256"/>
    <w:rsid w:val="000A10CE"/>
    <w:rsid w:val="000A34AE"/>
    <w:rsid w:val="000C6693"/>
    <w:rsid w:val="000D0D53"/>
    <w:rsid w:val="000D2C55"/>
    <w:rsid w:val="000E79A6"/>
    <w:rsid w:val="000F10BC"/>
    <w:rsid w:val="000F2287"/>
    <w:rsid w:val="001012E3"/>
    <w:rsid w:val="001020AD"/>
    <w:rsid w:val="00104A86"/>
    <w:rsid w:val="0010784E"/>
    <w:rsid w:val="00107B00"/>
    <w:rsid w:val="00110149"/>
    <w:rsid w:val="00112B17"/>
    <w:rsid w:val="0011678F"/>
    <w:rsid w:val="001214AD"/>
    <w:rsid w:val="0012255E"/>
    <w:rsid w:val="00125F7A"/>
    <w:rsid w:val="00126026"/>
    <w:rsid w:val="00126E67"/>
    <w:rsid w:val="0013151E"/>
    <w:rsid w:val="001316D0"/>
    <w:rsid w:val="00131AEF"/>
    <w:rsid w:val="00137CE3"/>
    <w:rsid w:val="001403F5"/>
    <w:rsid w:val="0014081C"/>
    <w:rsid w:val="0014169E"/>
    <w:rsid w:val="00157A5F"/>
    <w:rsid w:val="00161F20"/>
    <w:rsid w:val="00177356"/>
    <w:rsid w:val="001907E8"/>
    <w:rsid w:val="0019668B"/>
    <w:rsid w:val="001A0F1F"/>
    <w:rsid w:val="001A43C9"/>
    <w:rsid w:val="001B1946"/>
    <w:rsid w:val="001B79FA"/>
    <w:rsid w:val="001C370E"/>
    <w:rsid w:val="001C67D7"/>
    <w:rsid w:val="001C7DE3"/>
    <w:rsid w:val="001D3056"/>
    <w:rsid w:val="001D3D99"/>
    <w:rsid w:val="001D4796"/>
    <w:rsid w:val="001E1A86"/>
    <w:rsid w:val="001E3536"/>
    <w:rsid w:val="001E4772"/>
    <w:rsid w:val="001E4AB5"/>
    <w:rsid w:val="001E4C69"/>
    <w:rsid w:val="001E5AB8"/>
    <w:rsid w:val="001F562D"/>
    <w:rsid w:val="00205DFC"/>
    <w:rsid w:val="00210249"/>
    <w:rsid w:val="00211AA2"/>
    <w:rsid w:val="00215093"/>
    <w:rsid w:val="00217E9C"/>
    <w:rsid w:val="00231F10"/>
    <w:rsid w:val="00233496"/>
    <w:rsid w:val="00235384"/>
    <w:rsid w:val="00240A42"/>
    <w:rsid w:val="002411D4"/>
    <w:rsid w:val="0024491D"/>
    <w:rsid w:val="00251C26"/>
    <w:rsid w:val="0025411A"/>
    <w:rsid w:val="0025647C"/>
    <w:rsid w:val="002667B7"/>
    <w:rsid w:val="00277B15"/>
    <w:rsid w:val="00283131"/>
    <w:rsid w:val="00284D16"/>
    <w:rsid w:val="00286825"/>
    <w:rsid w:val="00286CFE"/>
    <w:rsid w:val="002968DA"/>
    <w:rsid w:val="0029773F"/>
    <w:rsid w:val="002A232C"/>
    <w:rsid w:val="002A29A1"/>
    <w:rsid w:val="002B28BA"/>
    <w:rsid w:val="002C4BB3"/>
    <w:rsid w:val="002E7A3F"/>
    <w:rsid w:val="00313031"/>
    <w:rsid w:val="003147E8"/>
    <w:rsid w:val="0031505F"/>
    <w:rsid w:val="003150A5"/>
    <w:rsid w:val="003235E5"/>
    <w:rsid w:val="00342600"/>
    <w:rsid w:val="00355157"/>
    <w:rsid w:val="00357B62"/>
    <w:rsid w:val="003744AA"/>
    <w:rsid w:val="003752BB"/>
    <w:rsid w:val="00376966"/>
    <w:rsid w:val="00377B22"/>
    <w:rsid w:val="00382DD9"/>
    <w:rsid w:val="0038308D"/>
    <w:rsid w:val="00383910"/>
    <w:rsid w:val="0039381A"/>
    <w:rsid w:val="0039482D"/>
    <w:rsid w:val="003A791C"/>
    <w:rsid w:val="003D693F"/>
    <w:rsid w:val="003E5D5D"/>
    <w:rsid w:val="003E7F8A"/>
    <w:rsid w:val="003F0E0C"/>
    <w:rsid w:val="003F303D"/>
    <w:rsid w:val="003F316F"/>
    <w:rsid w:val="003F4116"/>
    <w:rsid w:val="003F434B"/>
    <w:rsid w:val="003F63E8"/>
    <w:rsid w:val="003F7925"/>
    <w:rsid w:val="00401F82"/>
    <w:rsid w:val="00404616"/>
    <w:rsid w:val="00404D2B"/>
    <w:rsid w:val="0041123E"/>
    <w:rsid w:val="00411A03"/>
    <w:rsid w:val="0041354E"/>
    <w:rsid w:val="00417DB7"/>
    <w:rsid w:val="00424378"/>
    <w:rsid w:val="00426B2E"/>
    <w:rsid w:val="00431781"/>
    <w:rsid w:val="00437791"/>
    <w:rsid w:val="00451B71"/>
    <w:rsid w:val="00452966"/>
    <w:rsid w:val="00456258"/>
    <w:rsid w:val="004634DA"/>
    <w:rsid w:val="00465AB8"/>
    <w:rsid w:val="00466B35"/>
    <w:rsid w:val="0047386C"/>
    <w:rsid w:val="00482536"/>
    <w:rsid w:val="00483370"/>
    <w:rsid w:val="004915F8"/>
    <w:rsid w:val="00495FEA"/>
    <w:rsid w:val="004A14D1"/>
    <w:rsid w:val="004A68F9"/>
    <w:rsid w:val="004A6C02"/>
    <w:rsid w:val="004B215E"/>
    <w:rsid w:val="004B7B4C"/>
    <w:rsid w:val="004C5682"/>
    <w:rsid w:val="004D4EE8"/>
    <w:rsid w:val="004E4C1E"/>
    <w:rsid w:val="004F2915"/>
    <w:rsid w:val="004F2D38"/>
    <w:rsid w:val="004F7A1F"/>
    <w:rsid w:val="0050174E"/>
    <w:rsid w:val="00501AF2"/>
    <w:rsid w:val="00501D46"/>
    <w:rsid w:val="00515F8A"/>
    <w:rsid w:val="00516478"/>
    <w:rsid w:val="00516C26"/>
    <w:rsid w:val="00521757"/>
    <w:rsid w:val="00526516"/>
    <w:rsid w:val="00527B25"/>
    <w:rsid w:val="005319B7"/>
    <w:rsid w:val="005424EE"/>
    <w:rsid w:val="00546757"/>
    <w:rsid w:val="0055136A"/>
    <w:rsid w:val="00562213"/>
    <w:rsid w:val="0056263F"/>
    <w:rsid w:val="00562AAC"/>
    <w:rsid w:val="00563A18"/>
    <w:rsid w:val="00564690"/>
    <w:rsid w:val="005672F8"/>
    <w:rsid w:val="00584EC6"/>
    <w:rsid w:val="005870B4"/>
    <w:rsid w:val="005921A1"/>
    <w:rsid w:val="005925E0"/>
    <w:rsid w:val="00595C4E"/>
    <w:rsid w:val="005B3952"/>
    <w:rsid w:val="005C0000"/>
    <w:rsid w:val="005C4584"/>
    <w:rsid w:val="005D37ED"/>
    <w:rsid w:val="005E0A36"/>
    <w:rsid w:val="005E1F4A"/>
    <w:rsid w:val="005E7907"/>
    <w:rsid w:val="005F6BD4"/>
    <w:rsid w:val="0062164B"/>
    <w:rsid w:val="00622689"/>
    <w:rsid w:val="00624849"/>
    <w:rsid w:val="00624EE1"/>
    <w:rsid w:val="00627246"/>
    <w:rsid w:val="006313AF"/>
    <w:rsid w:val="00635578"/>
    <w:rsid w:val="00637D27"/>
    <w:rsid w:val="00642370"/>
    <w:rsid w:val="0066340E"/>
    <w:rsid w:val="00664C7A"/>
    <w:rsid w:val="006723D8"/>
    <w:rsid w:val="00674308"/>
    <w:rsid w:val="006823D8"/>
    <w:rsid w:val="00691999"/>
    <w:rsid w:val="006A1F1C"/>
    <w:rsid w:val="006C4DCD"/>
    <w:rsid w:val="006D34B7"/>
    <w:rsid w:val="006D5293"/>
    <w:rsid w:val="006E36FC"/>
    <w:rsid w:val="006E60A7"/>
    <w:rsid w:val="006E66DF"/>
    <w:rsid w:val="006E7CA4"/>
    <w:rsid w:val="006F0D58"/>
    <w:rsid w:val="006F1BF2"/>
    <w:rsid w:val="00703FE4"/>
    <w:rsid w:val="00706B20"/>
    <w:rsid w:val="00707275"/>
    <w:rsid w:val="00713BA2"/>
    <w:rsid w:val="00721A2D"/>
    <w:rsid w:val="00724003"/>
    <w:rsid w:val="00724074"/>
    <w:rsid w:val="0072457B"/>
    <w:rsid w:val="00734951"/>
    <w:rsid w:val="0073506C"/>
    <w:rsid w:val="00736061"/>
    <w:rsid w:val="007405DB"/>
    <w:rsid w:val="0074298C"/>
    <w:rsid w:val="00747438"/>
    <w:rsid w:val="007530BA"/>
    <w:rsid w:val="0076780E"/>
    <w:rsid w:val="00771385"/>
    <w:rsid w:val="00783BC8"/>
    <w:rsid w:val="00786FA6"/>
    <w:rsid w:val="007934B2"/>
    <w:rsid w:val="00796140"/>
    <w:rsid w:val="007A7588"/>
    <w:rsid w:val="007B4814"/>
    <w:rsid w:val="007B58B7"/>
    <w:rsid w:val="007D5B9E"/>
    <w:rsid w:val="007E2AE8"/>
    <w:rsid w:val="007E3995"/>
    <w:rsid w:val="007F6F5C"/>
    <w:rsid w:val="00805309"/>
    <w:rsid w:val="0080782D"/>
    <w:rsid w:val="00810039"/>
    <w:rsid w:val="00817898"/>
    <w:rsid w:val="008202B4"/>
    <w:rsid w:val="008236F7"/>
    <w:rsid w:val="008271BD"/>
    <w:rsid w:val="008373B0"/>
    <w:rsid w:val="008431EC"/>
    <w:rsid w:val="008473F7"/>
    <w:rsid w:val="0085476A"/>
    <w:rsid w:val="008624A1"/>
    <w:rsid w:val="00863D63"/>
    <w:rsid w:val="00867C75"/>
    <w:rsid w:val="008836FE"/>
    <w:rsid w:val="00894B91"/>
    <w:rsid w:val="008A14D5"/>
    <w:rsid w:val="008A1DDD"/>
    <w:rsid w:val="008A4E12"/>
    <w:rsid w:val="008A6035"/>
    <w:rsid w:val="008A61F4"/>
    <w:rsid w:val="008B0350"/>
    <w:rsid w:val="008B5F15"/>
    <w:rsid w:val="008B7C15"/>
    <w:rsid w:val="008C0476"/>
    <w:rsid w:val="008C1213"/>
    <w:rsid w:val="008C3478"/>
    <w:rsid w:val="008C704E"/>
    <w:rsid w:val="008D1151"/>
    <w:rsid w:val="008D1AC6"/>
    <w:rsid w:val="008E7B67"/>
    <w:rsid w:val="008F7280"/>
    <w:rsid w:val="00902399"/>
    <w:rsid w:val="00903318"/>
    <w:rsid w:val="00907395"/>
    <w:rsid w:val="009177F7"/>
    <w:rsid w:val="009200D1"/>
    <w:rsid w:val="00925F8E"/>
    <w:rsid w:val="0092755F"/>
    <w:rsid w:val="00933879"/>
    <w:rsid w:val="0093435B"/>
    <w:rsid w:val="00935E9E"/>
    <w:rsid w:val="00945503"/>
    <w:rsid w:val="009460D5"/>
    <w:rsid w:val="00966A2B"/>
    <w:rsid w:val="00966B32"/>
    <w:rsid w:val="0096758C"/>
    <w:rsid w:val="00972B52"/>
    <w:rsid w:val="009866C5"/>
    <w:rsid w:val="00994802"/>
    <w:rsid w:val="009A1C71"/>
    <w:rsid w:val="009A2098"/>
    <w:rsid w:val="009A5545"/>
    <w:rsid w:val="009B2B72"/>
    <w:rsid w:val="009D3CFD"/>
    <w:rsid w:val="009E3EF8"/>
    <w:rsid w:val="009E62F4"/>
    <w:rsid w:val="009F13AD"/>
    <w:rsid w:val="009F26DB"/>
    <w:rsid w:val="009F73ED"/>
    <w:rsid w:val="00A02990"/>
    <w:rsid w:val="00A03CF0"/>
    <w:rsid w:val="00A03E5E"/>
    <w:rsid w:val="00A11DE1"/>
    <w:rsid w:val="00A12440"/>
    <w:rsid w:val="00A1370F"/>
    <w:rsid w:val="00A1604E"/>
    <w:rsid w:val="00A211CF"/>
    <w:rsid w:val="00A329F4"/>
    <w:rsid w:val="00A32F06"/>
    <w:rsid w:val="00A35485"/>
    <w:rsid w:val="00A43989"/>
    <w:rsid w:val="00A444DF"/>
    <w:rsid w:val="00A5720A"/>
    <w:rsid w:val="00A57A2D"/>
    <w:rsid w:val="00A648A4"/>
    <w:rsid w:val="00A660D3"/>
    <w:rsid w:val="00A669E4"/>
    <w:rsid w:val="00A73196"/>
    <w:rsid w:val="00A744F0"/>
    <w:rsid w:val="00A86861"/>
    <w:rsid w:val="00A928BA"/>
    <w:rsid w:val="00A938FA"/>
    <w:rsid w:val="00AA40BD"/>
    <w:rsid w:val="00AA4F65"/>
    <w:rsid w:val="00AB4A3C"/>
    <w:rsid w:val="00AC4841"/>
    <w:rsid w:val="00AC7B0E"/>
    <w:rsid w:val="00AD03A7"/>
    <w:rsid w:val="00AD0C0F"/>
    <w:rsid w:val="00AD4ABD"/>
    <w:rsid w:val="00AD65C6"/>
    <w:rsid w:val="00AE0572"/>
    <w:rsid w:val="00B0523F"/>
    <w:rsid w:val="00B0596D"/>
    <w:rsid w:val="00B076E5"/>
    <w:rsid w:val="00B21F2E"/>
    <w:rsid w:val="00B23E6A"/>
    <w:rsid w:val="00B30364"/>
    <w:rsid w:val="00B30CF9"/>
    <w:rsid w:val="00B31B9D"/>
    <w:rsid w:val="00B33414"/>
    <w:rsid w:val="00B347DC"/>
    <w:rsid w:val="00B36A62"/>
    <w:rsid w:val="00B37502"/>
    <w:rsid w:val="00B42A16"/>
    <w:rsid w:val="00B46039"/>
    <w:rsid w:val="00B621E4"/>
    <w:rsid w:val="00B729A7"/>
    <w:rsid w:val="00B9048A"/>
    <w:rsid w:val="00B9542A"/>
    <w:rsid w:val="00BA02AA"/>
    <w:rsid w:val="00BB0270"/>
    <w:rsid w:val="00BB1A65"/>
    <w:rsid w:val="00BB3D47"/>
    <w:rsid w:val="00BD2A89"/>
    <w:rsid w:val="00BD60F4"/>
    <w:rsid w:val="00BE0193"/>
    <w:rsid w:val="00BE0CE7"/>
    <w:rsid w:val="00BE5CF8"/>
    <w:rsid w:val="00C0063F"/>
    <w:rsid w:val="00C11C03"/>
    <w:rsid w:val="00C17876"/>
    <w:rsid w:val="00C22293"/>
    <w:rsid w:val="00C23EE5"/>
    <w:rsid w:val="00C24827"/>
    <w:rsid w:val="00C26DA8"/>
    <w:rsid w:val="00C303C4"/>
    <w:rsid w:val="00C30437"/>
    <w:rsid w:val="00C3100A"/>
    <w:rsid w:val="00C3608F"/>
    <w:rsid w:val="00C52759"/>
    <w:rsid w:val="00C5605B"/>
    <w:rsid w:val="00C602BE"/>
    <w:rsid w:val="00C6358A"/>
    <w:rsid w:val="00C67738"/>
    <w:rsid w:val="00C70C2C"/>
    <w:rsid w:val="00C70E3D"/>
    <w:rsid w:val="00C76AC2"/>
    <w:rsid w:val="00C82399"/>
    <w:rsid w:val="00C827C0"/>
    <w:rsid w:val="00C83A1C"/>
    <w:rsid w:val="00C9585C"/>
    <w:rsid w:val="00C96D06"/>
    <w:rsid w:val="00C97441"/>
    <w:rsid w:val="00CA1E73"/>
    <w:rsid w:val="00CA69FE"/>
    <w:rsid w:val="00CB3752"/>
    <w:rsid w:val="00CB4D58"/>
    <w:rsid w:val="00CB5E15"/>
    <w:rsid w:val="00CB6FF8"/>
    <w:rsid w:val="00CC1BAC"/>
    <w:rsid w:val="00CC1D2F"/>
    <w:rsid w:val="00CC7963"/>
    <w:rsid w:val="00CD0039"/>
    <w:rsid w:val="00CE76DA"/>
    <w:rsid w:val="00CF2A13"/>
    <w:rsid w:val="00CF521A"/>
    <w:rsid w:val="00CF7867"/>
    <w:rsid w:val="00D0270C"/>
    <w:rsid w:val="00D075EE"/>
    <w:rsid w:val="00D112C9"/>
    <w:rsid w:val="00D1463D"/>
    <w:rsid w:val="00D15AD5"/>
    <w:rsid w:val="00D21125"/>
    <w:rsid w:val="00D21865"/>
    <w:rsid w:val="00D22657"/>
    <w:rsid w:val="00D27EBA"/>
    <w:rsid w:val="00D31014"/>
    <w:rsid w:val="00D4105C"/>
    <w:rsid w:val="00D42CAB"/>
    <w:rsid w:val="00D5051C"/>
    <w:rsid w:val="00D53A08"/>
    <w:rsid w:val="00D6286F"/>
    <w:rsid w:val="00D65469"/>
    <w:rsid w:val="00D6632B"/>
    <w:rsid w:val="00D71060"/>
    <w:rsid w:val="00D71DEF"/>
    <w:rsid w:val="00D723E9"/>
    <w:rsid w:val="00D76642"/>
    <w:rsid w:val="00D83AEC"/>
    <w:rsid w:val="00D85F04"/>
    <w:rsid w:val="00D907EA"/>
    <w:rsid w:val="00D94F5E"/>
    <w:rsid w:val="00DA236E"/>
    <w:rsid w:val="00DA2B56"/>
    <w:rsid w:val="00DA6498"/>
    <w:rsid w:val="00DA6918"/>
    <w:rsid w:val="00DB0647"/>
    <w:rsid w:val="00DB2510"/>
    <w:rsid w:val="00DB5FFC"/>
    <w:rsid w:val="00DB64A9"/>
    <w:rsid w:val="00DC0EB1"/>
    <w:rsid w:val="00DC7012"/>
    <w:rsid w:val="00DD14FB"/>
    <w:rsid w:val="00DD25A8"/>
    <w:rsid w:val="00DD521B"/>
    <w:rsid w:val="00DD5F74"/>
    <w:rsid w:val="00DD7763"/>
    <w:rsid w:val="00DF30B7"/>
    <w:rsid w:val="00DF3A8B"/>
    <w:rsid w:val="00DF7AB8"/>
    <w:rsid w:val="00E07D14"/>
    <w:rsid w:val="00E10FBE"/>
    <w:rsid w:val="00E209B0"/>
    <w:rsid w:val="00E20A27"/>
    <w:rsid w:val="00E25D28"/>
    <w:rsid w:val="00E26043"/>
    <w:rsid w:val="00E275C5"/>
    <w:rsid w:val="00E35890"/>
    <w:rsid w:val="00E36979"/>
    <w:rsid w:val="00E42A0E"/>
    <w:rsid w:val="00E50782"/>
    <w:rsid w:val="00E55B85"/>
    <w:rsid w:val="00E60F10"/>
    <w:rsid w:val="00E651B9"/>
    <w:rsid w:val="00E70561"/>
    <w:rsid w:val="00E84C18"/>
    <w:rsid w:val="00E92C17"/>
    <w:rsid w:val="00E92FFB"/>
    <w:rsid w:val="00EA276A"/>
    <w:rsid w:val="00EB13A2"/>
    <w:rsid w:val="00ED4A30"/>
    <w:rsid w:val="00ED4E13"/>
    <w:rsid w:val="00EE1746"/>
    <w:rsid w:val="00EF2D36"/>
    <w:rsid w:val="00F07E7F"/>
    <w:rsid w:val="00F13B40"/>
    <w:rsid w:val="00F16381"/>
    <w:rsid w:val="00F2133F"/>
    <w:rsid w:val="00F32A81"/>
    <w:rsid w:val="00F37B2A"/>
    <w:rsid w:val="00F40820"/>
    <w:rsid w:val="00F40A51"/>
    <w:rsid w:val="00F420D8"/>
    <w:rsid w:val="00F47678"/>
    <w:rsid w:val="00F47CB0"/>
    <w:rsid w:val="00F5640A"/>
    <w:rsid w:val="00F567EF"/>
    <w:rsid w:val="00F70650"/>
    <w:rsid w:val="00F736B1"/>
    <w:rsid w:val="00F74867"/>
    <w:rsid w:val="00F76AD2"/>
    <w:rsid w:val="00F81044"/>
    <w:rsid w:val="00F820E1"/>
    <w:rsid w:val="00F977C9"/>
    <w:rsid w:val="00FD2B3E"/>
    <w:rsid w:val="00FD732F"/>
    <w:rsid w:val="00FE360C"/>
    <w:rsid w:val="00FE42EE"/>
    <w:rsid w:val="00FE538E"/>
    <w:rsid w:val="00FF06FC"/>
    <w:rsid w:val="00FF0C9B"/>
    <w:rsid w:val="00FF4AAC"/>
    <w:rsid w:val="00FF6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3AC1"/>
  <w15:docId w15:val="{789F82F5-6B74-4115-978C-C4F30A8BB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951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B28BA"/>
    <w:pPr>
      <w:ind w:left="720"/>
      <w:contextualSpacing/>
    </w:pPr>
    <w:rPr>
      <w:lang w:val="x-none"/>
    </w:rPr>
  </w:style>
  <w:style w:type="paragraph" w:customStyle="1" w:styleId="Default">
    <w:name w:val="Default"/>
    <w:rsid w:val="00D42C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tytupoziom1">
    <w:name w:val="tytuł poziom 1"/>
    <w:basedOn w:val="Normalny"/>
    <w:rsid w:val="008A6035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rsid w:val="008A6035"/>
    <w:pPr>
      <w:numPr>
        <w:ilvl w:val="1"/>
      </w:numPr>
      <w:outlineLvl w:val="1"/>
    </w:pPr>
    <w:rPr>
      <w:sz w:val="24"/>
    </w:rPr>
  </w:style>
  <w:style w:type="paragraph" w:styleId="Tekstpodstawowy">
    <w:name w:val="Body Text"/>
    <w:aliases w:val=" Znak"/>
    <w:basedOn w:val="Normalny"/>
    <w:link w:val="TekstpodstawowyZnak"/>
    <w:rsid w:val="00D075EE"/>
    <w:pPr>
      <w:spacing w:line="360" w:lineRule="auto"/>
    </w:pPr>
  </w:style>
  <w:style w:type="character" w:customStyle="1" w:styleId="TekstpodstawowyZnak">
    <w:name w:val="Tekst podstawowy Znak"/>
    <w:aliases w:val=" Znak Znak"/>
    <w:link w:val="Tekstpodstawowy"/>
    <w:rsid w:val="00D075EE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6D5293"/>
    <w:rPr>
      <w:b/>
      <w:bCs/>
    </w:rPr>
  </w:style>
  <w:style w:type="paragraph" w:customStyle="1" w:styleId="Akapitzlist1">
    <w:name w:val="Akapit z listą1"/>
    <w:basedOn w:val="Normalny"/>
    <w:rsid w:val="00F32A8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32A8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7B4C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2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72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8F7280"/>
    <w:rPr>
      <w:sz w:val="16"/>
      <w:szCs w:val="16"/>
    </w:rPr>
  </w:style>
  <w:style w:type="paragraph" w:customStyle="1" w:styleId="Style74">
    <w:name w:val="Style74"/>
    <w:basedOn w:val="Normalny"/>
    <w:uiPriority w:val="99"/>
    <w:rsid w:val="00563A18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Calibri" w:hAnsi="Calibri" w:cs="Calibri"/>
    </w:rPr>
  </w:style>
  <w:style w:type="paragraph" w:customStyle="1" w:styleId="Style76">
    <w:name w:val="Style76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31"/>
    </w:pPr>
    <w:rPr>
      <w:rFonts w:ascii="Calibri" w:hAnsi="Calibri" w:cs="Calibri"/>
    </w:rPr>
  </w:style>
  <w:style w:type="paragraph" w:customStyle="1" w:styleId="Style80">
    <w:name w:val="Style80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jc w:val="center"/>
    </w:pPr>
    <w:rPr>
      <w:rFonts w:ascii="Calibri" w:hAnsi="Calibri" w:cs="Calibri"/>
    </w:rPr>
  </w:style>
  <w:style w:type="paragraph" w:customStyle="1" w:styleId="Style81">
    <w:name w:val="Style81"/>
    <w:basedOn w:val="Normalny"/>
    <w:uiPriority w:val="99"/>
    <w:rsid w:val="00563A18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paragraph" w:customStyle="1" w:styleId="Style88">
    <w:name w:val="Style88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35">
    <w:name w:val="Style135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ind w:hanging="235"/>
      <w:jc w:val="left"/>
    </w:pPr>
    <w:rPr>
      <w:rFonts w:ascii="Calibri" w:hAnsi="Calibri" w:cs="Calibri"/>
    </w:rPr>
  </w:style>
  <w:style w:type="paragraph" w:customStyle="1" w:styleId="Style137">
    <w:name w:val="Style137"/>
    <w:basedOn w:val="Normalny"/>
    <w:uiPriority w:val="99"/>
    <w:rsid w:val="00563A18"/>
    <w:pPr>
      <w:widowControl w:val="0"/>
      <w:autoSpaceDE w:val="0"/>
      <w:autoSpaceDN w:val="0"/>
      <w:adjustRightInd w:val="0"/>
      <w:spacing w:line="414" w:lineRule="exact"/>
      <w:ind w:hanging="235"/>
    </w:pPr>
    <w:rPr>
      <w:rFonts w:ascii="Calibri" w:hAnsi="Calibri" w:cs="Calibri"/>
    </w:rPr>
  </w:style>
  <w:style w:type="paragraph" w:customStyle="1" w:styleId="Style149">
    <w:name w:val="Style149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355"/>
    </w:pPr>
    <w:rPr>
      <w:rFonts w:ascii="Calibri" w:hAnsi="Calibri" w:cs="Calibri"/>
    </w:rPr>
  </w:style>
  <w:style w:type="paragraph" w:customStyle="1" w:styleId="Style154">
    <w:name w:val="Style154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110"/>
      <w:jc w:val="left"/>
    </w:pPr>
    <w:rPr>
      <w:rFonts w:ascii="Calibri" w:hAnsi="Calibri" w:cs="Calibri"/>
    </w:rPr>
  </w:style>
  <w:style w:type="paragraph" w:customStyle="1" w:styleId="Style155">
    <w:name w:val="Style155"/>
    <w:basedOn w:val="Normalny"/>
    <w:uiPriority w:val="99"/>
    <w:rsid w:val="00563A18"/>
    <w:pPr>
      <w:widowControl w:val="0"/>
      <w:autoSpaceDE w:val="0"/>
      <w:autoSpaceDN w:val="0"/>
      <w:adjustRightInd w:val="0"/>
      <w:spacing w:line="408" w:lineRule="exact"/>
      <w:ind w:hanging="336"/>
      <w:jc w:val="left"/>
    </w:pPr>
    <w:rPr>
      <w:rFonts w:ascii="Calibri" w:hAnsi="Calibri" w:cs="Calibri"/>
    </w:rPr>
  </w:style>
  <w:style w:type="paragraph" w:customStyle="1" w:styleId="Style160">
    <w:name w:val="Style160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67">
    <w:name w:val="Style167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50"/>
      <w:jc w:val="left"/>
    </w:pPr>
    <w:rPr>
      <w:rFonts w:ascii="Calibri" w:hAnsi="Calibri" w:cs="Calibri"/>
    </w:rPr>
  </w:style>
  <w:style w:type="character" w:customStyle="1" w:styleId="FontStyle182">
    <w:name w:val="Font Style182"/>
    <w:uiPriority w:val="99"/>
    <w:rsid w:val="00563A18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uiPriority w:val="99"/>
    <w:rsid w:val="00563A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7">
    <w:name w:val="Font Style187"/>
    <w:uiPriority w:val="99"/>
    <w:rsid w:val="00563A18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D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5B3952"/>
    <w:pPr>
      <w:numPr>
        <w:numId w:val="44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340E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340E"/>
  </w:style>
  <w:style w:type="character" w:customStyle="1" w:styleId="AkapitzlistZnak">
    <w:name w:val="Akapit z listą Znak"/>
    <w:link w:val="Akapitzlist"/>
    <w:uiPriority w:val="34"/>
    <w:rsid w:val="00411A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76F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BCF12-3573-4359-A7BD-0B74A598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1782</Words>
  <Characters>10698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Śląski Uniwersytet Medyczny</Company>
  <LinksUpToDate>false</LinksUpToDate>
  <CharactersWithSpaces>12456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</dc:creator>
  <cp:keywords/>
  <cp:lastModifiedBy>Elżbieta Soczewica</cp:lastModifiedBy>
  <cp:revision>7</cp:revision>
  <cp:lastPrinted>2019-07-11T07:54:00Z</cp:lastPrinted>
  <dcterms:created xsi:type="dcterms:W3CDTF">2019-06-10T08:40:00Z</dcterms:created>
  <dcterms:modified xsi:type="dcterms:W3CDTF">2020-06-05T07:37:00Z</dcterms:modified>
</cp:coreProperties>
</file>